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68" w:rsidRPr="00AB5FE7" w:rsidRDefault="003A3C68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3A3C68" w:rsidRPr="00AB5FE7" w:rsidRDefault="003A3C68" w:rsidP="00806871">
      <w:pPr>
        <w:pStyle w:val="Heading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3A3C68" w:rsidRPr="00AB5FE7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3A3C68" w:rsidRPr="00AB5FE7" w:rsidRDefault="003A3C68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3A3C68" w:rsidRPr="00AB5FE7" w:rsidRDefault="003A3C68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3A3C68" w:rsidRPr="00AB5FE7" w:rsidRDefault="003A3C68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AB5FE7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3A3C68" w:rsidRPr="00AB5FE7" w:rsidRDefault="003A3C68" w:rsidP="005E614A">
      <w:pPr>
        <w:pStyle w:val="NoSpacing"/>
      </w:pPr>
      <w:r w:rsidRPr="00AB5FE7">
        <w:t>DANE WYKONAWCY</w:t>
      </w:r>
    </w:p>
    <w:p w:rsidR="003A3C68" w:rsidRPr="00AB5FE7" w:rsidRDefault="003A3C68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AB5FE7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3A3C68" w:rsidRPr="00AB5FE7" w:rsidTr="002B0482">
        <w:trPr>
          <w:trHeight w:val="674"/>
        </w:trPr>
        <w:tc>
          <w:tcPr>
            <w:tcW w:w="506" w:type="dxa"/>
          </w:tcPr>
          <w:p w:rsidR="003A3C68" w:rsidRPr="00AB5FE7" w:rsidRDefault="003A3C68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3A3C68" w:rsidRPr="00AB5FE7" w:rsidRDefault="003A3C68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3A3C68" w:rsidRPr="00AB5FE7" w:rsidRDefault="003A3C68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3A3C68" w:rsidRPr="004E05F6" w:rsidRDefault="003A3C68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3A3C68" w:rsidRPr="00AB5FE7" w:rsidRDefault="003A3C68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3A3C68" w:rsidRPr="00AB5FE7" w:rsidTr="002B0482">
        <w:trPr>
          <w:trHeight w:val="674"/>
        </w:trPr>
        <w:tc>
          <w:tcPr>
            <w:tcW w:w="506" w:type="dxa"/>
          </w:tcPr>
          <w:p w:rsidR="003A3C68" w:rsidRPr="00AB5FE7" w:rsidRDefault="003A3C68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3A3C68" w:rsidRPr="00AB5FE7" w:rsidRDefault="003A3C68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3A3C68" w:rsidRPr="00AB5FE7" w:rsidRDefault="003A3C68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3A3C68" w:rsidRPr="004E05F6" w:rsidRDefault="003A3C68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3A3C68" w:rsidRPr="00AB5FE7" w:rsidRDefault="003A3C68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3A3C68" w:rsidRPr="00AB5FE7" w:rsidRDefault="003A3C68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AB5FE7">
        <w:rPr>
          <w:rFonts w:ascii="Verdana" w:hAnsi="Verdana"/>
          <w:spacing w:val="-4"/>
          <w:sz w:val="16"/>
          <w:szCs w:val="16"/>
        </w:rPr>
        <w:t xml:space="preserve">Nawiązując do ogłoszenia o zamówieniu publicznym w trybie przetargu nieograniczonego ogłoszonego </w:t>
      </w:r>
      <w:r>
        <w:rPr>
          <w:rFonts w:ascii="Verdana" w:hAnsi="Verdana"/>
          <w:spacing w:val="-4"/>
          <w:sz w:val="16"/>
          <w:szCs w:val="16"/>
        </w:rPr>
        <w:t>w BZP, na stronie internetowej</w:t>
      </w:r>
      <w:r w:rsidRPr="00AB5FE7">
        <w:rPr>
          <w:rFonts w:ascii="Verdana" w:hAnsi="Verdana"/>
          <w:spacing w:val="-4"/>
          <w:sz w:val="16"/>
          <w:szCs w:val="16"/>
        </w:rPr>
        <w:t>, zgłaszamy przystąpienie do przetargu na wyłonienie Wykonawcy zadania:</w:t>
      </w:r>
    </w:p>
    <w:p w:rsidR="003A3C68" w:rsidRDefault="003A3C68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3A3C68" w:rsidRDefault="003A3C68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3A3C68" w:rsidRPr="00CA03D0" w:rsidRDefault="003A3C68" w:rsidP="001D63D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„Zagospodarowanie terenu przy ul. Roosevelta nr 24-28 w Mrągowie.</w:t>
      </w:r>
      <w:r w:rsidRPr="00CA03D0">
        <w:rPr>
          <w:rFonts w:ascii="Tahoma" w:hAnsi="Tahoma" w:cs="Tahoma"/>
          <w:b/>
        </w:rPr>
        <w:t>”</w:t>
      </w:r>
    </w:p>
    <w:p w:rsidR="003A3C68" w:rsidRPr="007559AF" w:rsidRDefault="003A3C68" w:rsidP="00CF6C0D">
      <w:pPr>
        <w:jc w:val="center"/>
        <w:rPr>
          <w:rFonts w:ascii="Tahoma" w:hAnsi="Tahoma" w:cs="Tahoma"/>
          <w:b/>
          <w:sz w:val="22"/>
          <w:szCs w:val="22"/>
        </w:rPr>
      </w:pPr>
    </w:p>
    <w:p w:rsidR="003A3C68" w:rsidRPr="005F18B1" w:rsidRDefault="003A3C68" w:rsidP="00F70A3B">
      <w:pPr>
        <w:autoSpaceDE w:val="0"/>
        <w:autoSpaceDN w:val="0"/>
        <w:adjustRightInd w:val="0"/>
        <w:spacing w:before="120" w:after="120"/>
        <w:rPr>
          <w:rFonts w:ascii="Verdana" w:hAnsi="Verdana" w:cs="Courier New"/>
          <w:b/>
          <w:sz w:val="18"/>
          <w:szCs w:val="18"/>
        </w:rPr>
      </w:pPr>
    </w:p>
    <w:p w:rsidR="003A3C68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rPr>
          <w:sz w:val="18"/>
          <w:lang w:val="pl-PL"/>
        </w:rPr>
      </w:pPr>
      <w:r w:rsidRPr="005F18B1">
        <w:rPr>
          <w:sz w:val="18"/>
          <w:lang w:val="pl-PL"/>
        </w:rPr>
        <w:t>Oferujemy wykonanie przedmiotu zamówienia w cenie brutto wynoszącej</w:t>
      </w:r>
      <w:r>
        <w:rPr>
          <w:sz w:val="18"/>
          <w:lang w:val="pl-PL"/>
        </w:rPr>
        <w:t>:</w:t>
      </w:r>
    </w:p>
    <w:p w:rsidR="003A3C68" w:rsidRDefault="003A3C68" w:rsidP="009E1CE5">
      <w:pPr>
        <w:pStyle w:val="NoSpacing"/>
        <w:spacing w:after="60"/>
        <w:rPr>
          <w:sz w:val="18"/>
          <w:lang w:val="pl-PL"/>
        </w:rPr>
      </w:pPr>
    </w:p>
    <w:tbl>
      <w:tblPr>
        <w:tblpPr w:leftFromText="141" w:rightFromText="141" w:vertAnchor="text" w:horzAnchor="margin" w:tblpXSpec="right" w:tblpY="47"/>
        <w:tblW w:w="2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3A3C68" w:rsidRPr="005F18B1" w:rsidTr="008473DA">
        <w:trPr>
          <w:trHeight w:val="454"/>
        </w:trPr>
        <w:tc>
          <w:tcPr>
            <w:tcW w:w="2437" w:type="dxa"/>
            <w:tcBorders>
              <w:right w:val="nil"/>
            </w:tcBorders>
            <w:vAlign w:val="center"/>
          </w:tcPr>
          <w:p w:rsidR="003A3C68" w:rsidRPr="005F18B1" w:rsidRDefault="003A3C68" w:rsidP="008473DA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3A3C68" w:rsidRPr="005F18B1" w:rsidRDefault="003A3C68" w:rsidP="008473DA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F18B1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3A3C68" w:rsidRDefault="003A3C68" w:rsidP="009E1CE5">
      <w:pPr>
        <w:pStyle w:val="NoSpacing"/>
        <w:spacing w:after="60"/>
        <w:ind w:left="786"/>
        <w:rPr>
          <w:sz w:val="18"/>
          <w:lang w:val="pl-PL"/>
        </w:rPr>
      </w:pPr>
    </w:p>
    <w:p w:rsidR="003A3C68" w:rsidRDefault="003A3C68" w:rsidP="008473DA">
      <w:pPr>
        <w:pStyle w:val="NoSpacing"/>
        <w:spacing w:after="60"/>
        <w:rPr>
          <w:sz w:val="18"/>
          <w:lang w:val="pl-PL"/>
        </w:rPr>
      </w:pPr>
    </w:p>
    <w:p w:rsidR="003A3C68" w:rsidRDefault="003A3C68" w:rsidP="009E1CE5">
      <w:pPr>
        <w:pStyle w:val="NoSpacing"/>
        <w:spacing w:after="60"/>
        <w:ind w:left="786"/>
        <w:rPr>
          <w:sz w:val="18"/>
          <w:lang w:val="pl-PL"/>
        </w:rPr>
      </w:pP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</w:p>
    <w:p w:rsidR="003A3C68" w:rsidRPr="005F18B1" w:rsidRDefault="003A3C68" w:rsidP="009E1CE5">
      <w:pPr>
        <w:rPr>
          <w:rFonts w:ascii="Verdana" w:hAnsi="Verdana"/>
          <w:b/>
          <w:sz w:val="18"/>
          <w:szCs w:val="18"/>
        </w:rPr>
      </w:pPr>
    </w:p>
    <w:p w:rsidR="003A3C68" w:rsidRPr="005F18B1" w:rsidRDefault="003A3C68" w:rsidP="00D352A2">
      <w:pPr>
        <w:pStyle w:val="WW-Tekstpodstawowy2"/>
        <w:numPr>
          <w:ilvl w:val="0"/>
          <w:numId w:val="1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5F18B1">
        <w:rPr>
          <w:rFonts w:ascii="Verdana" w:hAnsi="Verdana"/>
          <w:sz w:val="18"/>
          <w:szCs w:val="18"/>
        </w:rPr>
        <w:t xml:space="preserve">Termin realizacji zamówienia:  </w:t>
      </w:r>
    </w:p>
    <w:p w:rsidR="003A3C68" w:rsidRPr="005F18B1" w:rsidRDefault="003A3C68" w:rsidP="00D352A2">
      <w:pPr>
        <w:numPr>
          <w:ilvl w:val="0"/>
          <w:numId w:val="2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3A3C68" w:rsidRPr="005D2BB5" w:rsidRDefault="003A3C68" w:rsidP="00D352A2">
      <w:pPr>
        <w:numPr>
          <w:ilvl w:val="0"/>
          <w:numId w:val="2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sz w:val="18"/>
          <w:szCs w:val="18"/>
          <w:u w:val="single"/>
        </w:rPr>
        <w:t>do 15.12.2017</w:t>
      </w:r>
      <w:r w:rsidRPr="005F18B1">
        <w:rPr>
          <w:rFonts w:ascii="Verdana" w:hAnsi="Verdana" w:cs="Tahoma"/>
          <w:b/>
          <w:sz w:val="18"/>
          <w:szCs w:val="18"/>
          <w:u w:val="single"/>
        </w:rPr>
        <w:t>r.</w:t>
      </w:r>
      <w:r w:rsidRPr="005F18B1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3A3C68" w:rsidRPr="00557CF4" w:rsidRDefault="003A3C68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3A3C68" w:rsidRPr="00253DB3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Okres udzielanej gwarancji jakości na przedmiot zamówienia: …..….. miesięcy</w:t>
      </w:r>
    </w:p>
    <w:p w:rsidR="003A3C68" w:rsidRPr="003F08ED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3F08ED">
        <w:rPr>
          <w:b/>
          <w:sz w:val="18"/>
          <w:szCs w:val="18"/>
          <w:lang w:val="pl-PL"/>
        </w:rPr>
        <w:t xml:space="preserve">Potwierdzamy przyjęcie warunków umownych i </w:t>
      </w:r>
      <w:r w:rsidRPr="003F08ED">
        <w:rPr>
          <w:b/>
          <w:bCs/>
          <w:sz w:val="18"/>
          <w:szCs w:val="18"/>
          <w:lang w:val="pl-PL"/>
        </w:rPr>
        <w:t>warunków płatności</w:t>
      </w:r>
      <w:r w:rsidRPr="003F08ED"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>zawartych w </w:t>
      </w:r>
      <w:r w:rsidRPr="003F08ED">
        <w:rPr>
          <w:sz w:val="18"/>
          <w:szCs w:val="18"/>
          <w:lang w:val="pl-PL"/>
        </w:rPr>
        <w:t xml:space="preserve">SIWZ i we wzorach umów </w:t>
      </w:r>
      <w:r w:rsidRPr="003F08ED">
        <w:rPr>
          <w:b/>
          <w:sz w:val="18"/>
          <w:szCs w:val="18"/>
          <w:lang w:val="pl-PL"/>
        </w:rPr>
        <w:t>stanowiących</w:t>
      </w:r>
      <w:r w:rsidRPr="003F08ED">
        <w:rPr>
          <w:sz w:val="18"/>
          <w:szCs w:val="18"/>
          <w:lang w:val="pl-PL"/>
        </w:rPr>
        <w:t xml:space="preserve"> załącznik do SIWZ.</w:t>
      </w:r>
    </w:p>
    <w:p w:rsidR="003A3C68" w:rsidRPr="003F08ED" w:rsidRDefault="003A3C68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3A3C68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sz w:val="18"/>
          <w:szCs w:val="18"/>
          <w:lang w:val="pl-PL"/>
        </w:rPr>
        <w:t>Uważamy się za</w:t>
      </w:r>
      <w:r w:rsidRPr="00C01EC3">
        <w:rPr>
          <w:sz w:val="18"/>
          <w:szCs w:val="18"/>
          <w:lang w:val="pl-PL"/>
        </w:rPr>
        <w:t xml:space="preserve"> związanych niniejszą ofertą przez 30 dni od upływu terminu składania ofert.</w:t>
      </w:r>
    </w:p>
    <w:p w:rsidR="003A3C68" w:rsidRDefault="003A3C68" w:rsidP="00602DA3">
      <w:pPr>
        <w:pStyle w:val="NoSpacing"/>
        <w:spacing w:after="60"/>
        <w:jc w:val="both"/>
        <w:rPr>
          <w:sz w:val="18"/>
          <w:szCs w:val="18"/>
          <w:lang w:val="pl-PL"/>
        </w:rPr>
      </w:pPr>
    </w:p>
    <w:p w:rsidR="003A3C68" w:rsidRPr="00136E1A" w:rsidRDefault="003A3C68" w:rsidP="00602DA3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136E1A">
        <w:rPr>
          <w:b/>
          <w:sz w:val="18"/>
          <w:szCs w:val="18"/>
          <w:lang w:val="pl-PL"/>
        </w:rPr>
        <w:t>Zobowiązujemy</w:t>
      </w:r>
      <w:r w:rsidRPr="00136E1A">
        <w:rPr>
          <w:sz w:val="18"/>
          <w:szCs w:val="18"/>
          <w:lang w:val="pl-PL"/>
        </w:rPr>
        <w:t xml:space="preserve"> </w:t>
      </w:r>
      <w:r w:rsidRPr="00136E1A">
        <w:rPr>
          <w:b/>
          <w:sz w:val="18"/>
          <w:szCs w:val="18"/>
          <w:lang w:val="pl-PL"/>
        </w:rPr>
        <w:t>się</w:t>
      </w:r>
      <w:r w:rsidRPr="00136E1A">
        <w:rPr>
          <w:sz w:val="18"/>
          <w:szCs w:val="18"/>
          <w:lang w:val="pl-PL"/>
        </w:rPr>
        <w:t xml:space="preserve"> w przypadku wybrania naszej oferty do:</w:t>
      </w:r>
    </w:p>
    <w:p w:rsidR="003A3C68" w:rsidRPr="00517935" w:rsidRDefault="003A3C68" w:rsidP="00D352A2">
      <w:pPr>
        <w:numPr>
          <w:ilvl w:val="0"/>
          <w:numId w:val="1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sporządzenia i dostarczenia Zamawiającemu uzgodnionego harmonogramu rzeczowo–finan</w:t>
      </w:r>
      <w:r>
        <w:rPr>
          <w:rFonts w:ascii="Verdana" w:hAnsi="Verdana"/>
          <w:sz w:val="18"/>
          <w:szCs w:val="18"/>
        </w:rPr>
        <w:t>sowego</w:t>
      </w:r>
      <w:r w:rsidRPr="00517935">
        <w:rPr>
          <w:rFonts w:ascii="Verdana" w:hAnsi="Verdana"/>
          <w:sz w:val="18"/>
          <w:szCs w:val="18"/>
        </w:rPr>
        <w:t xml:space="preserve">, podpisania umowy w miejscu i terminie wyznaczonym przez Zamawiającego. </w:t>
      </w:r>
    </w:p>
    <w:p w:rsidR="003A3C68" w:rsidRDefault="003A3C68" w:rsidP="00D352A2">
      <w:pPr>
        <w:numPr>
          <w:ilvl w:val="0"/>
          <w:numId w:val="1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3A3C68" w:rsidRDefault="003A3C68" w:rsidP="00602DA3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</w:p>
    <w:p w:rsidR="003A3C68" w:rsidRPr="00517935" w:rsidRDefault="003A3C68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3A3C68" w:rsidRPr="00DE7BFD" w:rsidRDefault="003A3C68" w:rsidP="00602DA3">
      <w:pPr>
        <w:pStyle w:val="NoSpacing"/>
        <w:numPr>
          <w:ilvl w:val="0"/>
          <w:numId w:val="17"/>
        </w:numPr>
        <w:spacing w:after="60"/>
        <w:ind w:left="360"/>
        <w:jc w:val="both"/>
        <w:rPr>
          <w:sz w:val="18"/>
          <w:szCs w:val="18"/>
          <w:lang w:val="pl-PL"/>
        </w:rPr>
      </w:pPr>
      <w:r w:rsidRPr="00D355B0">
        <w:rPr>
          <w:b/>
          <w:sz w:val="18"/>
          <w:szCs w:val="18"/>
          <w:lang w:val="pl-PL"/>
        </w:rPr>
        <w:t>Oświadczamy, że złożona oferta</w:t>
      </w:r>
    </w:p>
    <w:p w:rsidR="003A3C68" w:rsidRDefault="003A3C68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nie</w:t>
      </w:r>
      <w:r w:rsidRPr="00D11356">
        <w:rPr>
          <w:rFonts w:ascii="Verdana" w:hAnsi="Verdana"/>
          <w:b/>
          <w:sz w:val="18"/>
          <w:szCs w:val="18"/>
        </w:rPr>
        <w:t xml:space="preserve"> 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 xml:space="preserve">do powstania u zamawiającego </w:t>
      </w:r>
      <w:r>
        <w:rPr>
          <w:rFonts w:ascii="Verdana" w:hAnsi="Verdana"/>
          <w:sz w:val="18"/>
          <w:szCs w:val="18"/>
        </w:rPr>
        <w:t>obowiązku podatkowego zgodnie z </w:t>
      </w:r>
      <w:r w:rsidRPr="00D11356">
        <w:rPr>
          <w:rFonts w:ascii="Verdana" w:hAnsi="Verdana"/>
          <w:sz w:val="18"/>
          <w:szCs w:val="18"/>
        </w:rPr>
        <w:t>przepisami o podatku od towarów i usług</w:t>
      </w:r>
      <w:r>
        <w:rPr>
          <w:rFonts w:ascii="Verdana" w:hAnsi="Verdana"/>
          <w:sz w:val="18"/>
          <w:szCs w:val="18"/>
        </w:rPr>
        <w:t>;</w:t>
      </w:r>
    </w:p>
    <w:p w:rsidR="003A3C68" w:rsidRDefault="003A3C68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sz w:val="18"/>
          <w:szCs w:val="18"/>
        </w:rPr>
        <w:t>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>do powstania u zamawiającego obowiązku pod</w:t>
      </w:r>
      <w:r>
        <w:rPr>
          <w:rFonts w:ascii="Verdana" w:hAnsi="Verdana"/>
          <w:sz w:val="18"/>
          <w:szCs w:val="18"/>
        </w:rPr>
        <w:t>atkowego zgodnie z przepisami o </w:t>
      </w:r>
      <w:r w:rsidRPr="00D11356">
        <w:rPr>
          <w:rFonts w:ascii="Verdana" w:hAnsi="Verdana"/>
          <w:sz w:val="18"/>
          <w:szCs w:val="18"/>
        </w:rPr>
        <w:t>podatku od towarów i usług</w:t>
      </w:r>
      <w:r>
        <w:rPr>
          <w:rFonts w:ascii="Verdana" w:hAnsi="Verdana"/>
          <w:sz w:val="18"/>
          <w:szCs w:val="18"/>
        </w:rPr>
        <w:t>, jednocześnie wskazując</w:t>
      </w:r>
      <w:r w:rsidRPr="00D11356">
        <w:rPr>
          <w:rFonts w:ascii="Verdana" w:hAnsi="Verdana"/>
          <w:sz w:val="18"/>
          <w:szCs w:val="18"/>
        </w:rPr>
        <w:t xml:space="preserve">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3A3C68" w:rsidRPr="00793D8F" w:rsidTr="0024524E">
        <w:tc>
          <w:tcPr>
            <w:tcW w:w="567" w:type="dxa"/>
          </w:tcPr>
          <w:p w:rsidR="003A3C68" w:rsidRPr="00793D8F" w:rsidRDefault="003A3C68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3A3C68" w:rsidRPr="00793D8F" w:rsidRDefault="003A3C68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3A3C68" w:rsidRPr="00793D8F" w:rsidRDefault="003A3C68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Wartość bez kwoty podatku</w:t>
            </w:r>
          </w:p>
        </w:tc>
      </w:tr>
      <w:tr w:rsidR="003A3C68" w:rsidRPr="00D11356" w:rsidTr="0024524E">
        <w:tc>
          <w:tcPr>
            <w:tcW w:w="567" w:type="dxa"/>
          </w:tcPr>
          <w:p w:rsidR="003A3C68" w:rsidRPr="00D11356" w:rsidRDefault="003A3C68" w:rsidP="0024524E">
            <w:pPr>
              <w:pStyle w:val="NoSpacing"/>
            </w:pPr>
          </w:p>
        </w:tc>
        <w:tc>
          <w:tcPr>
            <w:tcW w:w="4252" w:type="dxa"/>
          </w:tcPr>
          <w:p w:rsidR="003A3C68" w:rsidRPr="00D11356" w:rsidRDefault="003A3C68" w:rsidP="0024524E">
            <w:pPr>
              <w:pStyle w:val="NoSpacing"/>
            </w:pPr>
          </w:p>
        </w:tc>
        <w:tc>
          <w:tcPr>
            <w:tcW w:w="3402" w:type="dxa"/>
          </w:tcPr>
          <w:p w:rsidR="003A3C68" w:rsidRPr="00D11356" w:rsidRDefault="003A3C68" w:rsidP="0024524E">
            <w:pPr>
              <w:pStyle w:val="NoSpacing"/>
            </w:pPr>
          </w:p>
        </w:tc>
      </w:tr>
      <w:tr w:rsidR="003A3C68" w:rsidRPr="00D11356" w:rsidTr="0024524E">
        <w:tc>
          <w:tcPr>
            <w:tcW w:w="567" w:type="dxa"/>
          </w:tcPr>
          <w:p w:rsidR="003A3C68" w:rsidRPr="00D11356" w:rsidRDefault="003A3C68" w:rsidP="0024524E">
            <w:pPr>
              <w:pStyle w:val="NoSpacing"/>
            </w:pPr>
          </w:p>
        </w:tc>
        <w:tc>
          <w:tcPr>
            <w:tcW w:w="4252" w:type="dxa"/>
          </w:tcPr>
          <w:p w:rsidR="003A3C68" w:rsidRPr="00D11356" w:rsidRDefault="003A3C68" w:rsidP="0024524E">
            <w:pPr>
              <w:pStyle w:val="NoSpacing"/>
            </w:pPr>
          </w:p>
        </w:tc>
        <w:tc>
          <w:tcPr>
            <w:tcW w:w="3402" w:type="dxa"/>
          </w:tcPr>
          <w:p w:rsidR="003A3C68" w:rsidRPr="00D11356" w:rsidRDefault="003A3C68" w:rsidP="0024524E">
            <w:pPr>
              <w:pStyle w:val="NoSpacing"/>
            </w:pPr>
          </w:p>
        </w:tc>
      </w:tr>
    </w:tbl>
    <w:p w:rsidR="003A3C68" w:rsidRDefault="003A3C68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3A3C68" w:rsidRPr="00693207" w:rsidRDefault="003A3C68" w:rsidP="00335A80">
      <w:pPr>
        <w:pStyle w:val="Bezodstpw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C01EC3">
        <w:rPr>
          <w:sz w:val="18"/>
          <w:szCs w:val="18"/>
          <w:lang w:val="pl-PL"/>
        </w:rPr>
        <w:t xml:space="preserve">Potwierdzamy </w:t>
      </w:r>
      <w:r w:rsidRPr="00D355B0">
        <w:rPr>
          <w:sz w:val="18"/>
          <w:szCs w:val="18"/>
          <w:lang w:val="pl-PL"/>
        </w:rPr>
        <w:t>wniesienie</w:t>
      </w:r>
      <w:r w:rsidRPr="00C01EC3">
        <w:rPr>
          <w:sz w:val="18"/>
          <w:szCs w:val="18"/>
          <w:lang w:val="pl-PL"/>
        </w:rPr>
        <w:t xml:space="preserve"> wadium w wysokości </w:t>
      </w:r>
      <w:r>
        <w:rPr>
          <w:b/>
          <w:sz w:val="18"/>
          <w:szCs w:val="18"/>
          <w:lang w:val="pl-PL"/>
        </w:rPr>
        <w:t>5 000,00</w:t>
      </w:r>
      <w:r w:rsidRPr="00693207">
        <w:rPr>
          <w:sz w:val="18"/>
          <w:szCs w:val="18"/>
          <w:lang w:val="pl-PL"/>
        </w:rPr>
        <w:t xml:space="preserve"> zł.</w:t>
      </w:r>
    </w:p>
    <w:p w:rsidR="003A3C68" w:rsidRDefault="003A3C68" w:rsidP="00335A80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Wniesione wadium </w:t>
      </w:r>
      <w:r w:rsidRPr="00AB5FE7">
        <w:rPr>
          <w:rFonts w:ascii="Verdana" w:hAnsi="Verdana"/>
          <w:i/>
          <w:sz w:val="17"/>
          <w:szCs w:val="17"/>
        </w:rPr>
        <w:t>(</w:t>
      </w:r>
      <w:r w:rsidRPr="00AB5FE7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AB5FE7">
        <w:rPr>
          <w:rFonts w:ascii="Verdana" w:hAnsi="Verdana"/>
          <w:i/>
          <w:sz w:val="17"/>
          <w:szCs w:val="17"/>
        </w:rPr>
        <w:t>)</w:t>
      </w:r>
      <w:r w:rsidRPr="00AB5FE7">
        <w:rPr>
          <w:rFonts w:ascii="Verdana" w:hAnsi="Verdana"/>
          <w:sz w:val="18"/>
          <w:szCs w:val="18"/>
        </w:rPr>
        <w:t xml:space="preserve"> prosimy zwrócić na:</w:t>
      </w:r>
    </w:p>
    <w:p w:rsidR="003A3C68" w:rsidRPr="00AB5FE7" w:rsidRDefault="003A3C68" w:rsidP="00335A80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rachunek bankowy, z którego dokonano </w:t>
      </w:r>
      <w:r>
        <w:rPr>
          <w:rFonts w:ascii="Verdana" w:hAnsi="Verdana"/>
          <w:sz w:val="18"/>
          <w:szCs w:val="18"/>
        </w:rPr>
        <w:t>przelewu wpłaty wadium,</w:t>
      </w:r>
    </w:p>
    <w:p w:rsidR="003A3C68" w:rsidRPr="00AB5FE7" w:rsidRDefault="003A3C68" w:rsidP="00335A80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>wskazany poniżej rachunek bankowy:</w:t>
      </w:r>
    </w:p>
    <w:p w:rsidR="003A3C68" w:rsidRPr="00AB5FE7" w:rsidRDefault="003A3C68" w:rsidP="00335A80">
      <w:pPr>
        <w:ind w:left="36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3A3C68" w:rsidRDefault="003A3C68" w:rsidP="00335A80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AB5FE7">
        <w:rPr>
          <w:rFonts w:ascii="Verdana" w:hAnsi="Verdana"/>
          <w:i/>
          <w:sz w:val="14"/>
          <w:szCs w:val="18"/>
        </w:rPr>
        <w:t>(podać nazwę banku oraz nr konta)</w:t>
      </w:r>
    </w:p>
    <w:p w:rsidR="003A3C68" w:rsidRPr="00335A80" w:rsidRDefault="003A3C68" w:rsidP="00335A80">
      <w:pPr>
        <w:pStyle w:val="NoSpacing"/>
        <w:spacing w:after="60"/>
        <w:jc w:val="both"/>
        <w:rPr>
          <w:sz w:val="18"/>
          <w:szCs w:val="18"/>
          <w:lang w:val="pl-PL"/>
        </w:rPr>
      </w:pPr>
    </w:p>
    <w:p w:rsidR="003A3C68" w:rsidRPr="00DE7BFD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 na podstawie art. 8 ust. 3 ustawy Pzp, że:</w:t>
      </w:r>
    </w:p>
    <w:p w:rsidR="003A3C68" w:rsidRPr="00AB5FE7" w:rsidRDefault="003A3C68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żadna z informacji</w:t>
      </w:r>
      <w:r w:rsidRPr="00AB5FE7">
        <w:rPr>
          <w:rFonts w:ascii="Verdana" w:hAnsi="Verdana"/>
          <w:bCs/>
          <w:sz w:val="18"/>
          <w:szCs w:val="18"/>
        </w:rPr>
        <w:t xml:space="preserve"> zawartych w ofercie </w:t>
      </w:r>
      <w:r w:rsidRPr="00D11356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</w:t>
      </w:r>
      <w:r w:rsidRPr="00AB5FE7">
        <w:rPr>
          <w:rFonts w:ascii="Verdana" w:hAnsi="Verdana"/>
          <w:sz w:val="18"/>
          <w:szCs w:val="18"/>
        </w:rPr>
        <w:t>przepisów</w:t>
      </w:r>
      <w:r w:rsidRPr="00AB5FE7">
        <w:rPr>
          <w:rFonts w:ascii="Verdana" w:hAnsi="Verdana"/>
          <w:bCs/>
          <w:sz w:val="18"/>
          <w:szCs w:val="18"/>
        </w:rPr>
        <w:t xml:space="preserve"> o zwalczaniu nieuczciwej konkurencji</w:t>
      </w:r>
      <w:r>
        <w:rPr>
          <w:rFonts w:ascii="Verdana" w:hAnsi="Verdana"/>
          <w:bCs/>
          <w:sz w:val="18"/>
          <w:szCs w:val="18"/>
        </w:rPr>
        <w:t>,</w:t>
      </w:r>
    </w:p>
    <w:p w:rsidR="003A3C68" w:rsidRPr="00AB5FE7" w:rsidRDefault="003A3C68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wskazane poniżej informacje</w:t>
      </w:r>
      <w:r w:rsidRPr="00AB5FE7">
        <w:rPr>
          <w:rFonts w:ascii="Verdana" w:hAnsi="Verdana"/>
          <w:bCs/>
          <w:sz w:val="18"/>
          <w:szCs w:val="18"/>
        </w:rPr>
        <w:t xml:space="preserve"> zawarte w ofercie </w:t>
      </w:r>
      <w:r w:rsidRPr="00D11356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przepisów o zwalcza</w:t>
      </w:r>
      <w:r>
        <w:rPr>
          <w:rFonts w:ascii="Verdana" w:hAnsi="Verdana"/>
          <w:bCs/>
          <w:sz w:val="18"/>
          <w:szCs w:val="18"/>
        </w:rPr>
        <w:t>niu nieuczciwej konkurencji i w </w:t>
      </w:r>
      <w:r w:rsidRPr="00AB5FE7">
        <w:rPr>
          <w:rFonts w:ascii="Verdana" w:hAnsi="Verdana"/>
          <w:bCs/>
          <w:sz w:val="18"/>
          <w:szCs w:val="18"/>
        </w:rPr>
        <w:t>związku z niniejszym nie mogą być udostępnione, w szczególności innym uczestnikom postępowania</w:t>
      </w:r>
      <w:r>
        <w:rPr>
          <w:rFonts w:ascii="Verdana" w:hAnsi="Verdana"/>
          <w:bCs/>
          <w:sz w:val="18"/>
          <w:szCs w:val="18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3A3C68" w:rsidRPr="00793D8F" w:rsidTr="0024524E">
        <w:tc>
          <w:tcPr>
            <w:tcW w:w="567" w:type="dxa"/>
            <w:vMerge w:val="restart"/>
            <w:vAlign w:val="center"/>
          </w:tcPr>
          <w:p w:rsidR="003A3C68" w:rsidRPr="00793D8F" w:rsidRDefault="003A3C68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3A3C68" w:rsidRPr="00793D8F" w:rsidRDefault="003A3C68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3A3C68" w:rsidRPr="00793D8F" w:rsidRDefault="003A3C68" w:rsidP="0024524E">
            <w:pPr>
              <w:pStyle w:val="NoSpacing"/>
              <w:jc w:val="center"/>
              <w:rPr>
                <w:lang w:val="pl-PL"/>
              </w:rPr>
            </w:pPr>
            <w:r w:rsidRPr="00793D8F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3A3C68" w:rsidRPr="00AB5FE7" w:rsidTr="0024524E">
        <w:tc>
          <w:tcPr>
            <w:tcW w:w="567" w:type="dxa"/>
            <w:vMerge/>
          </w:tcPr>
          <w:p w:rsidR="003A3C68" w:rsidRPr="00E75205" w:rsidRDefault="003A3C68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3A3C68" w:rsidRPr="00E75205" w:rsidRDefault="003A3C68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3A3C68" w:rsidRPr="00E75205" w:rsidRDefault="003A3C68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3A3C68" w:rsidRPr="00E75205" w:rsidRDefault="003A3C68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do</w:t>
            </w:r>
          </w:p>
        </w:tc>
      </w:tr>
      <w:tr w:rsidR="003A3C68" w:rsidRPr="00AB5FE7" w:rsidTr="0024524E">
        <w:tc>
          <w:tcPr>
            <w:tcW w:w="567" w:type="dxa"/>
          </w:tcPr>
          <w:p w:rsidR="003A3C68" w:rsidRPr="00AB5FE7" w:rsidRDefault="003A3C68" w:rsidP="0024524E">
            <w:pPr>
              <w:pStyle w:val="NoSpacing"/>
            </w:pPr>
          </w:p>
        </w:tc>
        <w:tc>
          <w:tcPr>
            <w:tcW w:w="4961" w:type="dxa"/>
          </w:tcPr>
          <w:p w:rsidR="003A3C68" w:rsidRPr="00AB5FE7" w:rsidRDefault="003A3C68" w:rsidP="0024524E">
            <w:pPr>
              <w:pStyle w:val="NoSpacing"/>
            </w:pPr>
          </w:p>
        </w:tc>
        <w:tc>
          <w:tcPr>
            <w:tcW w:w="1362" w:type="dxa"/>
          </w:tcPr>
          <w:p w:rsidR="003A3C68" w:rsidRPr="00AB5FE7" w:rsidRDefault="003A3C68" w:rsidP="0024524E">
            <w:pPr>
              <w:pStyle w:val="NoSpacing"/>
            </w:pPr>
          </w:p>
        </w:tc>
        <w:tc>
          <w:tcPr>
            <w:tcW w:w="1362" w:type="dxa"/>
          </w:tcPr>
          <w:p w:rsidR="003A3C68" w:rsidRPr="00AB5FE7" w:rsidRDefault="003A3C68" w:rsidP="0024524E">
            <w:pPr>
              <w:pStyle w:val="NoSpacing"/>
            </w:pPr>
          </w:p>
        </w:tc>
      </w:tr>
      <w:tr w:rsidR="003A3C68" w:rsidRPr="00AB5FE7" w:rsidTr="0024524E">
        <w:tc>
          <w:tcPr>
            <w:tcW w:w="567" w:type="dxa"/>
          </w:tcPr>
          <w:p w:rsidR="003A3C68" w:rsidRPr="00AB5FE7" w:rsidRDefault="003A3C68" w:rsidP="0024524E">
            <w:pPr>
              <w:pStyle w:val="NoSpacing"/>
            </w:pPr>
          </w:p>
        </w:tc>
        <w:tc>
          <w:tcPr>
            <w:tcW w:w="4961" w:type="dxa"/>
          </w:tcPr>
          <w:p w:rsidR="003A3C68" w:rsidRPr="00AB5FE7" w:rsidRDefault="003A3C68" w:rsidP="0024524E">
            <w:pPr>
              <w:pStyle w:val="NoSpacing"/>
            </w:pPr>
          </w:p>
        </w:tc>
        <w:tc>
          <w:tcPr>
            <w:tcW w:w="1362" w:type="dxa"/>
          </w:tcPr>
          <w:p w:rsidR="003A3C68" w:rsidRPr="00AB5FE7" w:rsidRDefault="003A3C68" w:rsidP="0024524E">
            <w:pPr>
              <w:pStyle w:val="NoSpacing"/>
            </w:pPr>
          </w:p>
        </w:tc>
        <w:tc>
          <w:tcPr>
            <w:tcW w:w="1362" w:type="dxa"/>
          </w:tcPr>
          <w:p w:rsidR="003A3C68" w:rsidRPr="00AB5FE7" w:rsidRDefault="003A3C68" w:rsidP="0024524E">
            <w:pPr>
              <w:pStyle w:val="NoSpacing"/>
            </w:pPr>
          </w:p>
        </w:tc>
      </w:tr>
    </w:tbl>
    <w:p w:rsidR="003A3C68" w:rsidRPr="00AB5FE7" w:rsidRDefault="003A3C68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3A3C68" w:rsidRDefault="003A3C68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3A3C68" w:rsidRPr="00AB5FE7" w:rsidRDefault="003A3C68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3A3C68" w:rsidRPr="0097123B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97123B">
        <w:rPr>
          <w:bCs/>
          <w:sz w:val="18"/>
          <w:szCs w:val="18"/>
          <w:lang w:val="pl-PL"/>
        </w:rPr>
        <w:t>Następujące</w:t>
      </w:r>
      <w:r w:rsidRPr="0097123B">
        <w:rPr>
          <w:sz w:val="18"/>
          <w:szCs w:val="18"/>
          <w:lang w:val="pl-PL"/>
        </w:rPr>
        <w:t xml:space="preserve"> prace zamierzamy zlecić podwykonawcom </w:t>
      </w:r>
      <w:r>
        <w:rPr>
          <w:sz w:val="18"/>
          <w:szCs w:val="18"/>
          <w:lang w:val="pl-PL"/>
        </w:rPr>
        <w:t>–</w:t>
      </w:r>
      <w:r w:rsidRPr="0097123B">
        <w:rPr>
          <w:sz w:val="18"/>
          <w:szCs w:val="18"/>
          <w:lang w:val="pl-PL"/>
        </w:rPr>
        <w:t xml:space="preserve">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3A3C68" w:rsidRPr="00427F62" w:rsidTr="0024524E">
        <w:trPr>
          <w:trHeight w:val="279"/>
        </w:trPr>
        <w:tc>
          <w:tcPr>
            <w:tcW w:w="585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3A3C68" w:rsidRPr="00427F62" w:rsidTr="0024524E">
        <w:trPr>
          <w:trHeight w:val="38"/>
        </w:trPr>
        <w:tc>
          <w:tcPr>
            <w:tcW w:w="585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3A3C68" w:rsidRPr="00427F62" w:rsidTr="0024524E">
        <w:trPr>
          <w:trHeight w:val="201"/>
        </w:trPr>
        <w:tc>
          <w:tcPr>
            <w:tcW w:w="585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3A3C68" w:rsidRPr="00427F62" w:rsidRDefault="003A3C68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C01EC3">
        <w:rPr>
          <w:sz w:val="18"/>
          <w:szCs w:val="18"/>
          <w:lang w:val="pl-PL"/>
        </w:rPr>
        <w:t>dokumentami</w:t>
      </w:r>
      <w:r w:rsidRPr="00DE7BFD">
        <w:rPr>
          <w:bCs/>
          <w:sz w:val="18"/>
          <w:szCs w:val="18"/>
          <w:lang w:val="pl-PL"/>
        </w:rPr>
        <w:t xml:space="preserve"> przetargowymi w tym: dokumentacją techniczną, Specyfikacją Istotnych Warunków Za</w:t>
      </w:r>
      <w:r>
        <w:rPr>
          <w:bCs/>
          <w:sz w:val="18"/>
          <w:szCs w:val="18"/>
          <w:lang w:val="pl-PL"/>
        </w:rPr>
        <w:t>mówienia wraz ze wzorem umowy i </w:t>
      </w:r>
      <w:r w:rsidRPr="00DE7BFD">
        <w:rPr>
          <w:bCs/>
          <w:sz w:val="18"/>
          <w:szCs w:val="18"/>
          <w:lang w:val="pl-PL"/>
        </w:rPr>
        <w:t>przyjmujemy je bez zastrzeżeń.</w:t>
      </w:r>
    </w:p>
    <w:p w:rsidR="003A3C68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C01EC3">
        <w:rPr>
          <w:sz w:val="18"/>
          <w:szCs w:val="18"/>
          <w:lang w:val="pl-PL"/>
        </w:rPr>
        <w:t>część</w:t>
      </w:r>
      <w:r w:rsidRPr="00DE7BFD">
        <w:rPr>
          <w:bCs/>
          <w:sz w:val="18"/>
          <w:szCs w:val="18"/>
          <w:lang w:val="pl-PL"/>
        </w:rPr>
        <w:t xml:space="preserve"> SIWZ, wyszczególnione we wszystkich przesłanych i umieszczonych na stronie internetowej</w:t>
      </w:r>
      <w:r>
        <w:rPr>
          <w:bCs/>
          <w:sz w:val="18"/>
          <w:szCs w:val="18"/>
          <w:lang w:val="pl-PL"/>
        </w:rPr>
        <w:t>,</w:t>
      </w:r>
      <w:r w:rsidRPr="00DE7BFD">
        <w:rPr>
          <w:bCs/>
          <w:sz w:val="18"/>
          <w:szCs w:val="18"/>
          <w:lang w:val="pl-PL"/>
        </w:rPr>
        <w:t xml:space="preserve"> pismach Zamawiającego</w:t>
      </w:r>
      <w:r>
        <w:rPr>
          <w:bCs/>
          <w:sz w:val="18"/>
          <w:szCs w:val="18"/>
          <w:lang w:val="pl-PL"/>
        </w:rPr>
        <w:t>.</w:t>
      </w:r>
    </w:p>
    <w:p w:rsidR="003A3C68" w:rsidRPr="00DE7BFD" w:rsidRDefault="003A3C68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3A3C68" w:rsidRDefault="003A3C68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>Oferta</w:t>
      </w:r>
      <w:r w:rsidRPr="00DE7BFD">
        <w:rPr>
          <w:sz w:val="18"/>
          <w:szCs w:val="18"/>
          <w:lang w:val="pl-PL"/>
        </w:rPr>
        <w:t xml:space="preserve"> </w:t>
      </w:r>
      <w:r w:rsidRPr="00DE7BFD">
        <w:rPr>
          <w:bCs/>
          <w:sz w:val="18"/>
          <w:szCs w:val="18"/>
          <w:lang w:val="pl-PL"/>
        </w:rPr>
        <w:t>złożona</w:t>
      </w:r>
      <w:r w:rsidRPr="00DE7BFD">
        <w:rPr>
          <w:sz w:val="18"/>
          <w:szCs w:val="18"/>
          <w:lang w:val="pl-PL"/>
        </w:rPr>
        <w:t xml:space="preserve"> na ........ kolejno </w:t>
      </w:r>
      <w:r w:rsidRPr="00C01EC3">
        <w:rPr>
          <w:sz w:val="18"/>
          <w:szCs w:val="18"/>
          <w:lang w:val="pl-PL"/>
        </w:rPr>
        <w:t>ponumerowanych</w:t>
      </w:r>
      <w:r w:rsidRPr="00DE7BFD">
        <w:rPr>
          <w:sz w:val="18"/>
          <w:szCs w:val="18"/>
          <w:lang w:val="pl-PL"/>
        </w:rPr>
        <w:t xml:space="preserve"> zapisanych stronach od strony numer ..... do strony </w:t>
      </w:r>
      <w:r w:rsidRPr="00DE7BFD">
        <w:rPr>
          <w:b/>
          <w:sz w:val="18"/>
          <w:szCs w:val="18"/>
          <w:lang w:val="pl-PL"/>
        </w:rPr>
        <w:t>numer</w:t>
      </w:r>
      <w:r w:rsidRPr="00DE7BFD">
        <w:rPr>
          <w:sz w:val="18"/>
          <w:szCs w:val="18"/>
          <w:lang w:val="pl-PL"/>
        </w:rPr>
        <w:t xml:space="preserve"> ...... (łącznie z załącznikami)</w:t>
      </w:r>
      <w:r>
        <w:rPr>
          <w:sz w:val="18"/>
          <w:szCs w:val="18"/>
          <w:lang w:val="pl-PL"/>
        </w:rPr>
        <w:t>.</w:t>
      </w:r>
    </w:p>
    <w:p w:rsidR="003A3C68" w:rsidRDefault="003A3C68" w:rsidP="00136E1A">
      <w:pPr>
        <w:pStyle w:val="ListParagraph"/>
        <w:rPr>
          <w:sz w:val="18"/>
          <w:szCs w:val="18"/>
          <w:lang w:val="pl-PL"/>
        </w:rPr>
      </w:pPr>
    </w:p>
    <w:p w:rsidR="003A3C68" w:rsidRDefault="003A3C68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:rsidR="003A3C68" w:rsidRPr="00D11356" w:rsidRDefault="003A3C68" w:rsidP="00136E1A">
      <w:pPr>
        <w:pStyle w:val="Heading2"/>
        <w:spacing w:before="0"/>
      </w:pPr>
      <w:bookmarkStart w:id="2" w:name="_Toc458148541"/>
      <w:r w:rsidRPr="004C0FD8">
        <w:t>OŚWIADCZENIE WYKONAWCY</w:t>
      </w:r>
      <w:r>
        <w:t xml:space="preserve"> </w:t>
      </w:r>
      <w:r w:rsidRPr="004C0FD8">
        <w:t>o</w:t>
      </w:r>
      <w:r>
        <w:t xml:space="preserve"> braku podstaw do wykluczenia oraz o spełnianiu warunków udziału w </w:t>
      </w:r>
      <w:r w:rsidRPr="00B14932">
        <w:t>postępowaniu</w:t>
      </w:r>
      <w:bookmarkEnd w:id="2"/>
    </w:p>
    <w:p w:rsidR="003A3C68" w:rsidRPr="00AB5FE7" w:rsidRDefault="003A3C68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3A3C68" w:rsidRPr="00AB5FE7" w:rsidTr="0024524E">
        <w:trPr>
          <w:trHeight w:val="368"/>
        </w:trPr>
        <w:tc>
          <w:tcPr>
            <w:tcW w:w="1970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3A3C68" w:rsidRPr="00AB5FE7" w:rsidTr="0024524E">
        <w:trPr>
          <w:trHeight w:val="368"/>
        </w:trPr>
        <w:tc>
          <w:tcPr>
            <w:tcW w:w="1970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3A3C68" w:rsidRPr="00AB5FE7" w:rsidRDefault="003A3C68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3A3C68" w:rsidRPr="00D25A00" w:rsidRDefault="003A3C68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</w:t>
      </w:r>
      <w:r>
        <w:rPr>
          <w:rFonts w:ascii="Verdana" w:hAnsi="Verdana"/>
          <w:spacing w:val="-4"/>
          <w:sz w:val="18"/>
          <w:szCs w:val="22"/>
        </w:rPr>
        <w:t>aniczonego na zadaniu</w:t>
      </w:r>
      <w:r w:rsidRPr="00D25A00">
        <w:rPr>
          <w:rFonts w:ascii="Verdana" w:hAnsi="Verdana"/>
          <w:spacing w:val="-4"/>
          <w:sz w:val="18"/>
          <w:szCs w:val="22"/>
        </w:rPr>
        <w:t xml:space="preserve"> pod nazwą:</w:t>
      </w:r>
    </w:p>
    <w:p w:rsidR="003A3C68" w:rsidRPr="00D25A00" w:rsidRDefault="003A3C68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3A3C68" w:rsidRPr="00404C67" w:rsidRDefault="003A3C68" w:rsidP="005C10D8">
      <w:pPr>
        <w:pStyle w:val="Default"/>
        <w:ind w:left="851" w:right="141"/>
        <w:jc w:val="both"/>
        <w:rPr>
          <w:rFonts w:ascii="Verdana" w:hAnsi="Verdana"/>
          <w:b/>
          <w:sz w:val="8"/>
          <w:szCs w:val="8"/>
        </w:rPr>
      </w:pPr>
    </w:p>
    <w:p w:rsidR="003A3C68" w:rsidRPr="00CA03D0" w:rsidRDefault="003A3C68" w:rsidP="007F355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„Zagospodarowanie terenu przy ul. Roosevelta nr 24-28 w Mrągowie.</w:t>
      </w:r>
      <w:r w:rsidRPr="00CA03D0">
        <w:rPr>
          <w:rFonts w:ascii="Tahoma" w:hAnsi="Tahoma" w:cs="Tahoma"/>
          <w:b/>
        </w:rPr>
        <w:t>”</w:t>
      </w:r>
    </w:p>
    <w:p w:rsidR="003A3C68" w:rsidRPr="00AE26CD" w:rsidRDefault="003A3C68" w:rsidP="00E44736">
      <w:pPr>
        <w:jc w:val="center"/>
        <w:rPr>
          <w:rFonts w:ascii="Tahoma" w:hAnsi="Tahoma" w:cs="Tahoma"/>
          <w:b/>
        </w:rPr>
      </w:pPr>
    </w:p>
    <w:p w:rsidR="003A3C68" w:rsidRPr="00D25A00" w:rsidRDefault="003A3C68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3A3C68" w:rsidRPr="00D25A00" w:rsidRDefault="003A3C68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3A3C68" w:rsidRPr="00D25A00" w:rsidRDefault="003A3C68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ust. 5 </w:t>
      </w:r>
      <w:r w:rsidRPr="0009795E">
        <w:rPr>
          <w:rFonts w:ascii="Verdana" w:hAnsi="Verdana"/>
          <w:spacing w:val="-4"/>
          <w:sz w:val="18"/>
          <w:szCs w:val="22"/>
        </w:rPr>
        <w:t>pkt 1, 2, 4 i 8</w:t>
      </w:r>
      <w:r w:rsidRPr="00D25A00">
        <w:rPr>
          <w:rFonts w:ascii="Verdana" w:hAnsi="Verdana"/>
          <w:spacing w:val="-4"/>
          <w:sz w:val="18"/>
          <w:szCs w:val="22"/>
        </w:rPr>
        <w:t xml:space="preserve"> ustawy Pzp,</w:t>
      </w: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3A3C68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3A3C68" w:rsidRDefault="003A3C68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3A3C68" w:rsidRPr="00D25A00" w:rsidRDefault="003A3C68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zachodzą w stosunku do mnie podstaw</w:t>
      </w:r>
      <w:r>
        <w:rPr>
          <w:rFonts w:ascii="Verdana" w:hAnsi="Verdana"/>
          <w:spacing w:val="-4"/>
          <w:sz w:val="18"/>
          <w:szCs w:val="22"/>
        </w:rPr>
        <w:t>y wykluczenia z postępowania na </w:t>
      </w:r>
      <w:r w:rsidRPr="00D25A00">
        <w:rPr>
          <w:rFonts w:ascii="Verdana" w:hAnsi="Verdana"/>
          <w:spacing w:val="-4"/>
          <w:sz w:val="18"/>
          <w:szCs w:val="22"/>
        </w:rPr>
        <w:t xml:space="preserve">podstawie art. ………… ustawy Pzp </w:t>
      </w:r>
      <w:r w:rsidRPr="00D25A00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25A00">
        <w:rPr>
          <w:rFonts w:ascii="Verdana" w:hAnsi="Verdana"/>
          <w:spacing w:val="-4"/>
          <w:sz w:val="12"/>
          <w:szCs w:val="22"/>
        </w:rPr>
        <w:t xml:space="preserve"> </w:t>
      </w:r>
      <w:r w:rsidRPr="00D25A00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3A3C68" w:rsidRPr="002C2E69" w:rsidRDefault="003A3C68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3A3C68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3A3C68" w:rsidRPr="002C2E69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3A3C68" w:rsidRPr="00D25A00" w:rsidRDefault="003A3C68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3A3C68" w:rsidRPr="00D25A00" w:rsidRDefault="003A3C68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3A3C68" w:rsidRPr="00D25A00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25A00">
        <w:rPr>
          <w:rFonts w:ascii="Verdana" w:hAnsi="Verdana"/>
          <w:spacing w:val="-4"/>
          <w:sz w:val="18"/>
          <w:szCs w:val="22"/>
        </w:rPr>
        <w:t xml:space="preserve"> </w:t>
      </w:r>
    </w:p>
    <w:p w:rsidR="003A3C68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2C2E69">
        <w:rPr>
          <w:rFonts w:ascii="Verdana" w:hAnsi="Verdana"/>
          <w:spacing w:val="-4"/>
          <w:sz w:val="20"/>
          <w:szCs w:val="22"/>
        </w:rPr>
        <w:t>.</w:t>
      </w:r>
    </w:p>
    <w:p w:rsidR="003A3C68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3A3C68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3A3C68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3A3C68" w:rsidRPr="00D25A00" w:rsidRDefault="003A3C68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3A3C68" w:rsidRPr="00D25A00" w:rsidRDefault="003A3C68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3A3C68" w:rsidRPr="00D25A00" w:rsidRDefault="003A3C68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3A3C68" w:rsidRPr="00B43642" w:rsidRDefault="003A3C68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B43642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3A3C68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3A3C68" w:rsidRPr="002C2E69" w:rsidRDefault="003A3C68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3A3C68" w:rsidRPr="00050369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3A3C68" w:rsidRPr="00050369" w:rsidRDefault="003A3C68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3A3C68" w:rsidRPr="00050369" w:rsidRDefault="003A3C68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3A3C68" w:rsidRPr="00050369" w:rsidRDefault="003A3C68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skarbowe,</w:t>
      </w:r>
    </w:p>
    <w:p w:rsidR="003A3C68" w:rsidRPr="00050369" w:rsidRDefault="003A3C68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3A3C68" w:rsidRPr="009F0447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9F0447">
        <w:rPr>
          <w:rFonts w:ascii="Arial Narrow" w:hAnsi="Arial Narrow"/>
          <w:spacing w:val="-2"/>
          <w:sz w:val="16"/>
          <w:szCs w:val="16"/>
        </w:rPr>
        <w:t xml:space="preserve"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Pr="00693207">
        <w:rPr>
          <w:rFonts w:ascii="Arial Narrow" w:hAnsi="Arial Narrow"/>
          <w:spacing w:val="-2"/>
          <w:sz w:val="16"/>
          <w:szCs w:val="16"/>
        </w:rPr>
        <w:t>2;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</w:t>
      </w:r>
      <w:r>
        <w:rPr>
          <w:rFonts w:ascii="Arial Narrow" w:hAnsi="Arial Narrow"/>
          <w:sz w:val="16"/>
          <w:szCs w:val="16"/>
        </w:rPr>
        <w:t>y przedstawieniu informacji, że </w:t>
      </w:r>
      <w:r w:rsidRPr="00050369">
        <w:rPr>
          <w:rFonts w:ascii="Arial Narrow" w:hAnsi="Arial Narrow"/>
          <w:sz w:val="16"/>
          <w:szCs w:val="16"/>
        </w:rPr>
        <w:t>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</w:t>
      </w:r>
      <w:r>
        <w:rPr>
          <w:rFonts w:ascii="Arial Narrow" w:hAnsi="Arial Narrow"/>
          <w:sz w:val="16"/>
          <w:szCs w:val="16"/>
        </w:rPr>
        <w:t>zy wykonawcami w postępowaniu o </w:t>
      </w:r>
      <w:r w:rsidRPr="00050369">
        <w:rPr>
          <w:rFonts w:ascii="Arial Narrow" w:hAnsi="Arial Narrow"/>
          <w:sz w:val="16"/>
          <w:szCs w:val="16"/>
        </w:rPr>
        <w:t>udzielenie zamówienia, co zamawiający jest w stanie wykazać za pomocą stosownych środków dowodowych;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</w:t>
      </w:r>
      <w:r>
        <w:rPr>
          <w:rFonts w:ascii="Arial Narrow" w:hAnsi="Arial Narrow"/>
          <w:sz w:val="16"/>
          <w:szCs w:val="16"/>
        </w:rPr>
        <w:t>e na podstawie ustawy z dnia 28 </w:t>
      </w:r>
      <w:r w:rsidRPr="00050369">
        <w:rPr>
          <w:rFonts w:ascii="Arial Narrow" w:hAnsi="Arial Narrow"/>
          <w:sz w:val="16"/>
          <w:szCs w:val="16"/>
        </w:rPr>
        <w:t xml:space="preserve">października 2002 r. o odpowiedzialności podmiotów zbiorowych za czyny zabronione pod groźbą kary (Dz. U. z 2015 r. poz. 1212, 1844 i 1855 </w:t>
      </w:r>
      <w:r>
        <w:rPr>
          <w:rFonts w:ascii="Arial Narrow" w:hAnsi="Arial Narrow"/>
          <w:sz w:val="16"/>
          <w:szCs w:val="16"/>
        </w:rPr>
        <w:t>oraz z </w:t>
      </w:r>
      <w:r w:rsidRPr="00050369">
        <w:rPr>
          <w:rFonts w:ascii="Arial Narrow" w:hAnsi="Arial Narrow"/>
          <w:sz w:val="16"/>
          <w:szCs w:val="16"/>
        </w:rPr>
        <w:t>2016 r. poz. 437 i 544);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3A3C68" w:rsidRPr="00050369" w:rsidRDefault="003A3C68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</w:t>
      </w:r>
      <w:r>
        <w:rPr>
          <w:rFonts w:ascii="Arial Narrow" w:hAnsi="Arial Narrow"/>
          <w:sz w:val="16"/>
          <w:szCs w:val="16"/>
        </w:rPr>
        <w:t xml:space="preserve"> konkurencji i konsumentów (Dz. </w:t>
      </w:r>
      <w:r w:rsidRPr="00050369">
        <w:rPr>
          <w:rFonts w:ascii="Arial Narrow" w:hAnsi="Arial Narrow"/>
          <w:sz w:val="16"/>
          <w:szCs w:val="16"/>
        </w:rPr>
        <w:t>U. z 2015 r. poz. 184, 1618 i 1634), złożyli odrębne oferty, oferty częściowe lub wnioski o dopuszczenie do u</w:t>
      </w:r>
      <w:r>
        <w:rPr>
          <w:rFonts w:ascii="Arial Narrow" w:hAnsi="Arial Narrow"/>
          <w:sz w:val="16"/>
          <w:szCs w:val="16"/>
        </w:rPr>
        <w:t>działu w postępowaniu, chyba że </w:t>
      </w:r>
      <w:r w:rsidRPr="00050369">
        <w:rPr>
          <w:rFonts w:ascii="Arial Narrow" w:hAnsi="Arial Narrow"/>
          <w:sz w:val="16"/>
          <w:szCs w:val="16"/>
        </w:rPr>
        <w:t>wykażą, że istniejące między nimi powiązania nie prowadzą do zakłócenia konkurencji w postępowaniu o udzielenie zamówienia.</w:t>
      </w:r>
    </w:p>
    <w:p w:rsidR="003A3C68" w:rsidRPr="00050369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 xml:space="preserve">Zgodnie z art. 24 ust. </w:t>
      </w:r>
      <w:r>
        <w:rPr>
          <w:rFonts w:ascii="Arial Narrow" w:hAnsi="Arial Narrow"/>
          <w:b/>
          <w:sz w:val="16"/>
          <w:szCs w:val="16"/>
        </w:rPr>
        <w:t>5</w:t>
      </w:r>
      <w:r w:rsidRPr="00050369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ustawy Pzp </w:t>
      </w:r>
      <w:r w:rsidRPr="00050369">
        <w:rPr>
          <w:rFonts w:ascii="Arial Narrow" w:hAnsi="Arial Narrow"/>
          <w:b/>
          <w:sz w:val="16"/>
          <w:szCs w:val="16"/>
        </w:rPr>
        <w:t>z postępowania o udzielenie zamówienia</w:t>
      </w:r>
      <w:r>
        <w:rPr>
          <w:rFonts w:ascii="Arial Narrow" w:hAnsi="Arial Narrow"/>
          <w:b/>
          <w:sz w:val="16"/>
          <w:szCs w:val="16"/>
        </w:rPr>
        <w:t xml:space="preserve"> Zamawiający</w:t>
      </w:r>
      <w:r w:rsidRPr="00050369">
        <w:rPr>
          <w:rFonts w:ascii="Arial Narrow" w:hAnsi="Arial Narrow"/>
          <w:b/>
          <w:sz w:val="16"/>
          <w:szCs w:val="16"/>
        </w:rPr>
        <w:t xml:space="preserve"> wyklucz</w:t>
      </w:r>
      <w:r>
        <w:rPr>
          <w:rFonts w:ascii="Arial Narrow" w:hAnsi="Arial Narrow"/>
          <w:b/>
          <w:sz w:val="16"/>
          <w:szCs w:val="16"/>
        </w:rPr>
        <w:t>y Wykonawcę</w:t>
      </w:r>
      <w:r w:rsidRPr="00050369">
        <w:rPr>
          <w:rFonts w:ascii="Arial Narrow" w:hAnsi="Arial Narrow"/>
          <w:b/>
          <w:sz w:val="16"/>
          <w:szCs w:val="16"/>
        </w:rPr>
        <w:t>:</w:t>
      </w:r>
    </w:p>
    <w:p w:rsidR="003A3C68" w:rsidRPr="00002528" w:rsidRDefault="003A3C68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3A3C68" w:rsidRDefault="003A3C68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</w:t>
      </w:r>
      <w:r>
        <w:rPr>
          <w:rFonts w:ascii="Arial Narrow" w:hAnsi="Arial Narrow"/>
          <w:sz w:val="16"/>
          <w:szCs w:val="16"/>
        </w:rPr>
        <w:t>iający jest w stanie wykazać za </w:t>
      </w:r>
      <w:r w:rsidRPr="00002528">
        <w:rPr>
          <w:rFonts w:ascii="Arial Narrow" w:hAnsi="Arial Narrow"/>
          <w:sz w:val="16"/>
          <w:szCs w:val="16"/>
        </w:rPr>
        <w:t>pomocą stosownych środków dowodowych;</w:t>
      </w:r>
    </w:p>
    <w:p w:rsidR="003A3C68" w:rsidRDefault="003A3C68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3A3C68" w:rsidRPr="00002528" w:rsidRDefault="003A3C68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:rsidR="003A3C68" w:rsidRPr="00D11356" w:rsidRDefault="003A3C68" w:rsidP="00136E1A">
      <w:pPr>
        <w:pStyle w:val="Heading2"/>
        <w:spacing w:before="0"/>
      </w:pPr>
      <w:bookmarkStart w:id="3" w:name="_Toc458148542"/>
      <w:r w:rsidRPr="004C0FD8">
        <w:t>OŚWIADCZENIE WYKONAWCY</w:t>
      </w:r>
      <w:r>
        <w:t xml:space="preserve"> </w:t>
      </w:r>
      <w:r w:rsidRPr="004C0FD8">
        <w:t>o</w:t>
      </w:r>
      <w:r>
        <w:t xml:space="preserve"> spełnianiu warunków udziału w </w:t>
      </w:r>
      <w:r w:rsidRPr="00B14932">
        <w:t>postępowaniu</w:t>
      </w:r>
      <w:bookmarkEnd w:id="3"/>
    </w:p>
    <w:p w:rsidR="003A3C68" w:rsidRPr="00AB5FE7" w:rsidRDefault="003A3C68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3A3C68" w:rsidRPr="00AB5FE7" w:rsidTr="0024524E">
        <w:trPr>
          <w:trHeight w:val="368"/>
        </w:trPr>
        <w:tc>
          <w:tcPr>
            <w:tcW w:w="1970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3A3C68" w:rsidRPr="00AB5FE7" w:rsidTr="0024524E">
        <w:trPr>
          <w:trHeight w:val="368"/>
        </w:trPr>
        <w:tc>
          <w:tcPr>
            <w:tcW w:w="1970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3A3C68" w:rsidRDefault="003A3C68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3A3C68" w:rsidRPr="00AB5FE7" w:rsidRDefault="003A3C68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3A3C68" w:rsidRPr="005F18B1" w:rsidRDefault="003A3C68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5F18B1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3A3C68" w:rsidRDefault="003A3C68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3A3C68" w:rsidRPr="005F18B1" w:rsidRDefault="003A3C68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3A3C68" w:rsidRPr="00CA03D0" w:rsidRDefault="003A3C68" w:rsidP="007F355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„Zagospodarowanie terenu przy ul. Roosevelta nr 24-28 w Mrągowie.</w:t>
      </w:r>
      <w:r w:rsidRPr="00CA03D0">
        <w:rPr>
          <w:rFonts w:ascii="Tahoma" w:hAnsi="Tahoma" w:cs="Tahoma"/>
          <w:b/>
        </w:rPr>
        <w:t>”</w:t>
      </w:r>
    </w:p>
    <w:p w:rsidR="003A3C68" w:rsidRPr="00AE26CD" w:rsidRDefault="003A3C68" w:rsidP="00E44736">
      <w:pPr>
        <w:jc w:val="center"/>
        <w:rPr>
          <w:rFonts w:ascii="Tahoma" w:hAnsi="Tahoma" w:cs="Tahoma"/>
          <w:b/>
        </w:rPr>
      </w:pPr>
    </w:p>
    <w:p w:rsidR="003A3C68" w:rsidRDefault="003A3C68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3A3C68" w:rsidRPr="005F18B1" w:rsidRDefault="003A3C68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3A3C68" w:rsidRPr="005F18B1" w:rsidRDefault="003A3C68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3A3C68" w:rsidRPr="005F18B1" w:rsidRDefault="003A3C68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5F18B1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5F18B1">
        <w:rPr>
          <w:bCs/>
          <w:sz w:val="18"/>
          <w:szCs w:val="18"/>
          <w:lang w:val="pl-PL"/>
        </w:rPr>
        <w:t>, w szczególności:</w:t>
      </w:r>
    </w:p>
    <w:p w:rsidR="003A3C68" w:rsidRDefault="003A3C68" w:rsidP="00D352A2">
      <w:pPr>
        <w:pStyle w:val="NoSpacing"/>
        <w:numPr>
          <w:ilvl w:val="0"/>
          <w:numId w:val="18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5F18B1">
        <w:rPr>
          <w:bCs/>
          <w:sz w:val="18"/>
          <w:szCs w:val="18"/>
          <w:lang w:val="pl-PL"/>
        </w:rPr>
        <w:t>dotyczące niezbędnej wiedzy i doświadczenia w zakresie osób, na potwierdzenie czego</w:t>
      </w:r>
      <w:r>
        <w:rPr>
          <w:bCs/>
          <w:sz w:val="18"/>
          <w:szCs w:val="18"/>
          <w:lang w:val="pl-PL"/>
        </w:rPr>
        <w:t xml:space="preserve"> przedstawiam poniższy „</w:t>
      </w:r>
      <w:r w:rsidRPr="00803BEC"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803BEC">
        <w:rPr>
          <w:b/>
          <w:bCs/>
          <w:sz w:val="18"/>
          <w:szCs w:val="18"/>
          <w:lang w:val="pl-PL"/>
        </w:rPr>
        <w:t>kierownika budowy</w:t>
      </w:r>
      <w:r>
        <w:rPr>
          <w:bCs/>
          <w:sz w:val="18"/>
          <w:szCs w:val="18"/>
          <w:lang w:val="pl-PL"/>
        </w:rPr>
        <w:t>, spełniających określone przez Zamawiającego w punkcie 2.3.1 Rozdział VI SIWZ wymogi:</w:t>
      </w:r>
    </w:p>
    <w:p w:rsidR="003A3C68" w:rsidRDefault="003A3C68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3A3C68" w:rsidRPr="00803BEC" w:rsidTr="0024524E">
        <w:trPr>
          <w:trHeight w:val="771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3A3C68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3A3C68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3A3C68" w:rsidRPr="00575F9A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</w:t>
            </w:r>
            <w:r w:rsidRPr="00575F9A">
              <w:rPr>
                <w:rFonts w:ascii="Arial Narrow" w:hAnsi="Arial Narrow"/>
                <w:bCs/>
                <w:sz w:val="14"/>
                <w:szCs w:val="14"/>
              </w:rPr>
              <w:t xml:space="preserve"> przypadku udostepnienia podać nazwę podmiotu</w:t>
            </w:r>
            <w:r>
              <w:rPr>
                <w:rFonts w:ascii="Arial Narrow" w:hAnsi="Arial Narrow"/>
                <w:bCs/>
                <w:sz w:val="14"/>
                <w:szCs w:val="14"/>
              </w:rPr>
              <w:t>)</w:t>
            </w:r>
          </w:p>
        </w:tc>
      </w:tr>
      <w:tr w:rsidR="003A3C68" w:rsidRPr="00803BEC" w:rsidTr="0024524E">
        <w:trPr>
          <w:trHeight w:val="78"/>
        </w:trPr>
        <w:tc>
          <w:tcPr>
            <w:tcW w:w="425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3A3C68" w:rsidRPr="00803BEC" w:rsidTr="0024524E">
        <w:trPr>
          <w:trHeight w:val="770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3A3C68" w:rsidRPr="00803BEC" w:rsidTr="0024524E">
        <w:trPr>
          <w:trHeight w:val="770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3A3C68" w:rsidRPr="00803BEC" w:rsidTr="0024524E">
        <w:trPr>
          <w:trHeight w:val="629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3A3C68" w:rsidRPr="00803BEC" w:rsidTr="0024524E">
        <w:trPr>
          <w:trHeight w:val="573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</w:tbl>
    <w:p w:rsidR="003A3C68" w:rsidRPr="00575F9A" w:rsidRDefault="003A3C68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575F9A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D352A2">
      <w:pPr>
        <w:pStyle w:val="NoSpacing"/>
        <w:numPr>
          <w:ilvl w:val="0"/>
          <w:numId w:val="18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robót budowlanych, na </w:t>
      </w:r>
      <w:r w:rsidRPr="004C2231">
        <w:rPr>
          <w:bCs/>
          <w:sz w:val="18"/>
          <w:szCs w:val="18"/>
          <w:lang w:val="pl-PL"/>
        </w:rPr>
        <w:t xml:space="preserve">potwierdzenie czego przedstawiam </w:t>
      </w:r>
      <w:r>
        <w:rPr>
          <w:bCs/>
          <w:sz w:val="18"/>
          <w:szCs w:val="18"/>
          <w:lang w:val="pl-PL"/>
        </w:rPr>
        <w:t>poniższy „</w:t>
      </w:r>
      <w:r w:rsidRPr="00803BEC">
        <w:rPr>
          <w:b/>
          <w:bCs/>
          <w:sz w:val="18"/>
          <w:szCs w:val="18"/>
          <w:lang w:val="pl-PL"/>
        </w:rPr>
        <w:t>Wykaz robót</w:t>
      </w:r>
      <w:r>
        <w:rPr>
          <w:b/>
          <w:bCs/>
          <w:sz w:val="18"/>
          <w:szCs w:val="18"/>
          <w:lang w:val="pl-PL"/>
        </w:rPr>
        <w:t xml:space="preserve">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3A3C68" w:rsidRPr="00803BEC" w:rsidTr="0024524E">
        <w:trPr>
          <w:trHeight w:val="771"/>
        </w:trPr>
        <w:tc>
          <w:tcPr>
            <w:tcW w:w="425" w:type="dxa"/>
            <w:vAlign w:val="center"/>
          </w:tcPr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u 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postawion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ego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3A3C68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3A3C68" w:rsidRPr="00F065B3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3A3C68" w:rsidRPr="00803BEC" w:rsidTr="0024524E">
        <w:trPr>
          <w:trHeight w:val="78"/>
        </w:trPr>
        <w:tc>
          <w:tcPr>
            <w:tcW w:w="425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3A3C68" w:rsidRPr="00803BEC" w:rsidTr="0024524E">
        <w:trPr>
          <w:trHeight w:val="770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3A3C68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3A3C68" w:rsidRPr="00803BEC" w:rsidTr="0024524E">
        <w:trPr>
          <w:trHeight w:val="770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3A3C68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3A3C68" w:rsidRPr="00803BEC" w:rsidTr="0024524E">
        <w:trPr>
          <w:trHeight w:val="629"/>
        </w:trPr>
        <w:tc>
          <w:tcPr>
            <w:tcW w:w="42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3A3C68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3A3C68" w:rsidRPr="00803BEC" w:rsidRDefault="003A3C68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</w:tbl>
    <w:p w:rsidR="003A3C68" w:rsidRDefault="003A3C68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3A3C68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B43642" w:rsidRDefault="003A3C68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B43642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3A3C68" w:rsidRDefault="003A3C68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Default="003A3C68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p w:rsidR="003A3C68" w:rsidRPr="00B14932" w:rsidRDefault="003A3C68" w:rsidP="00136E1A">
      <w:pPr>
        <w:pStyle w:val="Heading2"/>
      </w:pPr>
      <w:bookmarkStart w:id="4" w:name="_Toc458148543"/>
      <w:r w:rsidRPr="00B14932">
        <w:t>OŚWIADCZ</w:t>
      </w:r>
      <w:r>
        <w:t>E</w:t>
      </w:r>
      <w:r w:rsidRPr="00B14932">
        <w:t>NIE DOTYCZĄCE PRZYNALEŻNOŚCI DO TEJ SAMEJ GRUPY KAPITAŁOWEJ</w:t>
      </w:r>
      <w:bookmarkEnd w:id="4"/>
    </w:p>
    <w:p w:rsidR="003A3C68" w:rsidRPr="00AB5FE7" w:rsidRDefault="003A3C68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3A3C68" w:rsidRPr="00AB5FE7" w:rsidTr="0024524E">
        <w:trPr>
          <w:trHeight w:val="426"/>
        </w:trPr>
        <w:tc>
          <w:tcPr>
            <w:tcW w:w="2230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3A3C68" w:rsidRPr="00AB5FE7" w:rsidTr="0024524E">
        <w:trPr>
          <w:trHeight w:val="427"/>
        </w:trPr>
        <w:tc>
          <w:tcPr>
            <w:tcW w:w="2230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3A3C68" w:rsidRPr="00AB5FE7" w:rsidRDefault="003A3C68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3A3C68" w:rsidRPr="00AB5FE7" w:rsidRDefault="003A3C68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</w:t>
      </w:r>
      <w:r w:rsidRPr="00CB65DA">
        <w:rPr>
          <w:rFonts w:ascii="Verdana" w:hAnsi="Verdana"/>
          <w:spacing w:val="-4"/>
          <w:sz w:val="18"/>
          <w:szCs w:val="18"/>
        </w:rPr>
        <w:t>zamieszcz</w:t>
      </w:r>
      <w:r>
        <w:rPr>
          <w:rFonts w:ascii="Verdana" w:hAnsi="Verdana"/>
          <w:spacing w:val="-4"/>
          <w:sz w:val="18"/>
          <w:szCs w:val="18"/>
        </w:rPr>
        <w:t>onej w dniu ……………</w:t>
      </w:r>
      <w:r w:rsidRPr="00CB65DA">
        <w:rPr>
          <w:rFonts w:ascii="Verdana" w:hAnsi="Verdana"/>
          <w:spacing w:val="-4"/>
          <w:sz w:val="18"/>
          <w:szCs w:val="18"/>
        </w:rPr>
        <w:t xml:space="preserve"> na stronie internetowej </w:t>
      </w:r>
      <w:r>
        <w:rPr>
          <w:rFonts w:ascii="Verdana" w:hAnsi="Verdana"/>
          <w:spacing w:val="-4"/>
          <w:sz w:val="18"/>
          <w:szCs w:val="18"/>
        </w:rPr>
        <w:t>Zamawiającego informacji, o </w:t>
      </w:r>
      <w:r w:rsidRPr="00CB65DA">
        <w:rPr>
          <w:rFonts w:ascii="Verdana" w:hAnsi="Verdana"/>
          <w:spacing w:val="-4"/>
          <w:sz w:val="18"/>
          <w:szCs w:val="18"/>
        </w:rPr>
        <w:t>której mowa w art. 86 ust. 5</w:t>
      </w:r>
      <w:r>
        <w:rPr>
          <w:rFonts w:ascii="Verdana" w:hAnsi="Verdana"/>
          <w:spacing w:val="-4"/>
          <w:sz w:val="18"/>
          <w:szCs w:val="18"/>
        </w:rPr>
        <w:t xml:space="preserve"> ustawy Pzp </w:t>
      </w:r>
      <w:r w:rsidRPr="00AB5FE7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nie należymy do</w:t>
      </w:r>
      <w:r>
        <w:rPr>
          <w:rFonts w:ascii="Verdana" w:hAnsi="Verdana"/>
          <w:b/>
          <w:spacing w:val="-4"/>
          <w:sz w:val="18"/>
          <w:szCs w:val="18"/>
        </w:rPr>
        <w:t xml:space="preserve"> 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grupy kapitałowej</w:t>
      </w:r>
      <w:r>
        <w:rPr>
          <w:rFonts w:ascii="Verdana" w:hAnsi="Verdana"/>
          <w:b/>
          <w:spacing w:val="-4"/>
          <w:sz w:val="18"/>
          <w:szCs w:val="18"/>
        </w:rPr>
        <w:t xml:space="preserve"> z żadnym z wykonawców, 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3A3C68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lub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 xml:space="preserve">należymy do </w:t>
      </w:r>
      <w:r>
        <w:rPr>
          <w:rFonts w:ascii="Verdana" w:hAnsi="Verdana"/>
          <w:b/>
          <w:spacing w:val="-4"/>
          <w:sz w:val="18"/>
          <w:szCs w:val="18"/>
        </w:rPr>
        <w:t xml:space="preserve">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grupy kapitałowej </w:t>
      </w:r>
      <w:r>
        <w:rPr>
          <w:rFonts w:ascii="Verdana" w:hAnsi="Verdana"/>
          <w:b/>
          <w:spacing w:val="-4"/>
          <w:sz w:val="18"/>
          <w:szCs w:val="18"/>
        </w:rPr>
        <w:t xml:space="preserve">z następującymi Wykonawcami </w:t>
      </w: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3A3C68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Lista </w:t>
      </w:r>
      <w:r>
        <w:rPr>
          <w:rFonts w:ascii="Verdana" w:hAnsi="Verdana"/>
          <w:spacing w:val="-4"/>
          <w:sz w:val="18"/>
          <w:szCs w:val="18"/>
          <w:u w:val="single"/>
        </w:rPr>
        <w:t>Wykonawców składających ofertę w niniejszy postępowaniu,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AB5FE7">
        <w:rPr>
          <w:rFonts w:ascii="Verdana" w:hAnsi="Verdana"/>
          <w:spacing w:val="-4"/>
          <w:sz w:val="18"/>
          <w:szCs w:val="18"/>
        </w:rPr>
        <w:t>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3A3C68" w:rsidRPr="005F461E" w:rsidRDefault="003A3C68" w:rsidP="00136E1A">
      <w:pPr>
        <w:pStyle w:val="IntenseQuote"/>
        <w:spacing w:after="0"/>
        <w:rPr>
          <w:rFonts w:ascii="Calibri Light" w:hAnsi="Calibri Light"/>
          <w:b/>
          <w:color w:val="0D0D0D"/>
          <w:sz w:val="20"/>
          <w:szCs w:val="17"/>
        </w:rPr>
      </w:pPr>
      <w:r w:rsidRPr="005F461E"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 w:rsidRPr="005F461E">
        <w:rPr>
          <w:rFonts w:ascii="Calibri Light" w:hAnsi="Calibri Light"/>
          <w:b/>
          <w:color w:val="0D0D0D"/>
          <w:sz w:val="20"/>
          <w:szCs w:val="17"/>
        </w:rPr>
        <w:t>Wykonawca, w terminie 3 dni od zamieszczenia na stronie internetowej informacji, o której mowa w art. 86 ust. 5, przekazuje zamawiającemu oświadczenie o przynależności lub braku przynależności do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 tej samej grupy kapitałowej, </w:t>
      </w:r>
      <w:r w:rsidRPr="009501B6"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:rsidR="003A3C68" w:rsidRPr="00E0108D" w:rsidRDefault="003A3C68" w:rsidP="00136E1A">
      <w:pPr>
        <w:pStyle w:val="IntenseQuote"/>
        <w:spacing w:before="60" w:after="0"/>
        <w:rPr>
          <w:rFonts w:ascii="Calibri Light" w:hAnsi="Calibri Light"/>
          <w:color w:val="0D0D0D"/>
          <w:sz w:val="19"/>
          <w:szCs w:val="19"/>
        </w:rPr>
      </w:pPr>
      <w:r w:rsidRPr="00E0108D"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3A3C68" w:rsidRPr="001A3179" w:rsidRDefault="003A3C68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AB5FE7">
        <w:rPr>
          <w:rFonts w:ascii="Verdana" w:hAnsi="Verdana"/>
          <w:spacing w:val="-4"/>
          <w:sz w:val="19"/>
          <w:szCs w:val="19"/>
        </w:rPr>
        <w:br w:type="page"/>
      </w:r>
      <w:r w:rsidRPr="00DE0254">
        <w:rPr>
          <w:rFonts w:ascii="Verdana" w:hAnsi="Verdana"/>
          <w:i/>
          <w:sz w:val="20"/>
        </w:rPr>
        <w:t>Wzór przykładowy</w:t>
      </w:r>
    </w:p>
    <w:p w:rsidR="003A3C68" w:rsidRPr="001A3179" w:rsidRDefault="003A3C68" w:rsidP="00136E1A">
      <w:pPr>
        <w:pStyle w:val="Heading2"/>
      </w:pPr>
      <w:bookmarkStart w:id="5" w:name="_Toc458148544"/>
      <w:r w:rsidRPr="001A3179">
        <w:t>PISEMNE ZOBOWIĄZANIE PODMIOTU DO ODDANIA DO DYSPOZYCJI WYKONAWCY NIEZBĘDNYCH ZASOBÓW NA OKRES KORZYSTANIA Z NICH PRZY WYKONYWANIU ZAMÓWIENIA ZGODNIE Z ART.</w:t>
      </w:r>
      <w:r>
        <w:t xml:space="preserve"> 22a</w:t>
      </w:r>
      <w:r w:rsidRPr="001A3179">
        <w:t xml:space="preserve">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3A3C68" w:rsidRPr="00AB5FE7" w:rsidTr="0024524E">
        <w:trPr>
          <w:trHeight w:val="426"/>
        </w:trPr>
        <w:tc>
          <w:tcPr>
            <w:tcW w:w="1986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3A3C68" w:rsidRPr="00AB5FE7" w:rsidTr="0024524E">
        <w:trPr>
          <w:trHeight w:val="427"/>
        </w:trPr>
        <w:tc>
          <w:tcPr>
            <w:tcW w:w="1986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3A3C68" w:rsidRPr="00AB5FE7" w:rsidRDefault="003A3C68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3A3C68" w:rsidRPr="00AB5FE7" w:rsidRDefault="003A3C68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Ja (My) niżej podpisany (ni)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……………………………….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8"/>
          <w:szCs w:val="18"/>
        </w:rPr>
        <w:t xml:space="preserve">działając w imieniu i na rzecz : </w:t>
      </w: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oświadczam(y), że w przetargu nieograniczonym na: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3A3C68" w:rsidRPr="00AB5FE7" w:rsidRDefault="003A3C68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AB5FE7">
        <w:rPr>
          <w:rFonts w:ascii="Verdana" w:hAnsi="Verdana"/>
          <w:sz w:val="14"/>
          <w:szCs w:val="14"/>
        </w:rPr>
        <w:t>(pełna nazwa Wykonawcy i adres/siedziba Wykonawcy)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3A3C68" w:rsidRPr="00AB5FE7" w:rsidRDefault="003A3C68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3A3C68" w:rsidRPr="00AB5FE7" w:rsidRDefault="003A3C68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moich zasobów dostępnych Wykonawcy: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3A3C68" w:rsidRPr="00AB5FE7" w:rsidRDefault="003A3C68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3A3C68" w:rsidRPr="00A825DC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3A3C68" w:rsidRPr="00AB5FE7" w:rsidRDefault="003A3C68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3A3C68" w:rsidRPr="00AB5FE7" w:rsidRDefault="003A3C68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i okres mojego udziału przy wykonywaniu zamówienia: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3A3C68" w:rsidRPr="00AB5FE7" w:rsidRDefault="003A3C68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3A3C68" w:rsidRPr="00EF7544" w:rsidRDefault="003A3C68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3A3C68" w:rsidRPr="00AB5FE7" w:rsidRDefault="003A3C68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3A3C68" w:rsidRPr="00AB5FE7" w:rsidRDefault="003A3C68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3A3C68" w:rsidRPr="00AB5FE7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3A3C68" w:rsidRDefault="003A3C68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3A3C68" w:rsidRPr="00A84E7C" w:rsidRDefault="003A3C68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3A3C68" w:rsidRPr="00136E1A" w:rsidRDefault="003A3C68" w:rsidP="00136E1A">
      <w:pPr>
        <w:pStyle w:val="NoSpacing"/>
        <w:rPr>
          <w:i/>
          <w:sz w:val="14"/>
          <w:szCs w:val="14"/>
          <w:lang w:val="pl-PL"/>
        </w:rPr>
      </w:pPr>
    </w:p>
    <w:sectPr w:rsidR="003A3C68" w:rsidRPr="00136E1A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C68" w:rsidRDefault="003A3C68">
      <w:r>
        <w:separator/>
      </w:r>
    </w:p>
  </w:endnote>
  <w:endnote w:type="continuationSeparator" w:id="0">
    <w:p w:rsidR="003A3C68" w:rsidRDefault="003A3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3A3C68" w:rsidRPr="009328EB" w:rsidTr="00427F62">
      <w:tc>
        <w:tcPr>
          <w:tcW w:w="5570" w:type="dxa"/>
        </w:tcPr>
        <w:p w:rsidR="003A3C68" w:rsidRPr="009328EB" w:rsidRDefault="003A3C68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3A3C68" w:rsidRPr="009328EB" w:rsidRDefault="003A3C68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3A3C68" w:rsidRPr="009328EB" w:rsidRDefault="003A3C68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3A3C68" w:rsidRPr="009328EB" w:rsidRDefault="003A3C68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3A3C68" w:rsidRDefault="003A3C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3A3C68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3A3C68" w:rsidRPr="002C2E69" w:rsidRDefault="003A3C68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3A3C68" w:rsidRPr="002C2E69" w:rsidRDefault="003A3C68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3A3C68" w:rsidRPr="002C2E69" w:rsidRDefault="003A3C68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3A3C68" w:rsidRPr="002C2E69" w:rsidRDefault="003A3C68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3A3C68" w:rsidRPr="00B773B4" w:rsidRDefault="003A3C68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Default="003A3C6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Pr="00B773B4" w:rsidRDefault="003A3C68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C68" w:rsidRDefault="003A3C68">
      <w:r>
        <w:separator/>
      </w:r>
    </w:p>
  </w:footnote>
  <w:footnote w:type="continuationSeparator" w:id="0">
    <w:p w:rsidR="003A3C68" w:rsidRDefault="003A3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Default="003A3C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Default="003A3C6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Default="003A3C6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Default="003A3C68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Default="003A3C68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68" w:rsidRDefault="003A3C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4D727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B78B2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27417E0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7">
    <w:nsid w:val="12E33A6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3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E6D3AF2"/>
    <w:multiLevelType w:val="hybridMultilevel"/>
    <w:tmpl w:val="742AD384"/>
    <w:lvl w:ilvl="0" w:tplc="E026A3B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4025144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B36535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6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1552509"/>
    <w:multiLevelType w:val="hybridMultilevel"/>
    <w:tmpl w:val="B0AC4DF6"/>
    <w:lvl w:ilvl="0" w:tplc="507C117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8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33"/>
  </w:num>
  <w:num w:numId="10">
    <w:abstractNumId w:val="23"/>
  </w:num>
  <w:num w:numId="11">
    <w:abstractNumId w:val="50"/>
  </w:num>
  <w:num w:numId="12">
    <w:abstractNumId w:val="44"/>
  </w:num>
  <w:num w:numId="13">
    <w:abstractNumId w:val="41"/>
  </w:num>
  <w:num w:numId="14">
    <w:abstractNumId w:val="48"/>
  </w:num>
  <w:num w:numId="15">
    <w:abstractNumId w:val="49"/>
  </w:num>
  <w:num w:numId="16">
    <w:abstractNumId w:val="29"/>
  </w:num>
  <w:num w:numId="17">
    <w:abstractNumId w:val="36"/>
  </w:num>
  <w:num w:numId="18">
    <w:abstractNumId w:val="24"/>
  </w:num>
  <w:num w:numId="19">
    <w:abstractNumId w:val="28"/>
    <w:lvlOverride w:ilvl="0">
      <w:startOverride w:val="1"/>
    </w:lvlOverride>
  </w:num>
  <w:num w:numId="20">
    <w:abstractNumId w:val="37"/>
  </w:num>
  <w:num w:numId="21">
    <w:abstractNumId w:val="34"/>
  </w:num>
  <w:num w:numId="22">
    <w:abstractNumId w:val="47"/>
  </w:num>
  <w:num w:numId="23">
    <w:abstractNumId w:val="26"/>
  </w:num>
  <w:num w:numId="24">
    <w:abstractNumId w:val="27"/>
  </w:num>
  <w:num w:numId="25">
    <w:abstractNumId w:val="45"/>
  </w:num>
  <w:num w:numId="26">
    <w:abstractNumId w:val="3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63DE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3DB3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A80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384"/>
    <w:rsid w:val="003A36C5"/>
    <w:rsid w:val="003A38E0"/>
    <w:rsid w:val="003A3C68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5BE2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9B3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1D1E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2DA3"/>
    <w:rsid w:val="00604C03"/>
    <w:rsid w:val="00605D0B"/>
    <w:rsid w:val="006077E8"/>
    <w:rsid w:val="00610728"/>
    <w:rsid w:val="00610AC4"/>
    <w:rsid w:val="00610B75"/>
    <w:rsid w:val="00611162"/>
    <w:rsid w:val="006115ED"/>
    <w:rsid w:val="006118F2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22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9AF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3554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3DA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165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82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1CE5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2F75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761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6B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53"/>
    <w:rsid w:val="00CA0288"/>
    <w:rsid w:val="00CA03D0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6A8D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2A2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0456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1C46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A3B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1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 w:cs="Times New Roman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 w:cs="Times New Roman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rFonts w:cs="Times New Roman"/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rFonts w:cs="Times New Roman"/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rFonts w:cs="Times New Roman"/>
      <w:b/>
      <w:sz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 w:cs="Times New Roman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rFonts w:cs="Times New Roman"/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rFonts w:cs="Times New Roman"/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rFonts w:cs="Times New Roman"/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19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paragraph" w:customStyle="1" w:styleId="Bezodstpw">
    <w:name w:val="Bez odstępów"/>
    <w:uiPriority w:val="99"/>
    <w:rsid w:val="00335A80"/>
    <w:rPr>
      <w:rFonts w:ascii="Verdana" w:hAnsi="Verdana"/>
      <w:sz w:val="20"/>
      <w:lang w:val="en-US" w:eastAsia="en-US"/>
    </w:rPr>
  </w:style>
  <w:style w:type="numbering" w:styleId="111111">
    <w:name w:val="Outline List 2"/>
    <w:basedOn w:val="NoList"/>
    <w:uiPriority w:val="99"/>
    <w:semiHidden/>
    <w:unhideWhenUsed/>
    <w:rsid w:val="006B2F8C"/>
    <w:pPr>
      <w:numPr>
        <w:numId w:val="10"/>
      </w:numPr>
    </w:pPr>
  </w:style>
  <w:style w:type="numbering" w:customStyle="1" w:styleId="Styl1">
    <w:name w:val="Styl1"/>
    <w:rsid w:val="006B2F8C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86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6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86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86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86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86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86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86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0865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86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86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0086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86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8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86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866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86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86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86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6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86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86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86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86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8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86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6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8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86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86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866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86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865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86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8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9</Pages>
  <Words>2879</Words>
  <Characters>17274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12</cp:revision>
  <cp:lastPrinted>2017-09-28T10:34:00Z</cp:lastPrinted>
  <dcterms:created xsi:type="dcterms:W3CDTF">2017-04-18T11:27:00Z</dcterms:created>
  <dcterms:modified xsi:type="dcterms:W3CDTF">2017-09-28T10:34:00Z</dcterms:modified>
</cp:coreProperties>
</file>