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91" w:rsidRPr="005816FC" w:rsidRDefault="009A0091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9A0091" w:rsidRPr="005816FC" w:rsidRDefault="009A0091" w:rsidP="00806871">
      <w:pPr>
        <w:pStyle w:val="Heading2"/>
        <w:spacing w:before="60"/>
      </w:pPr>
      <w:bookmarkStart w:id="0" w:name="_Toc457896978"/>
      <w:bookmarkStart w:id="1" w:name="_Toc458148540"/>
      <w:r w:rsidRPr="005816FC"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9A0091" w:rsidRPr="005816FC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9A0091" w:rsidRPr="005816FC" w:rsidRDefault="009A0091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9A0091" w:rsidRPr="005816FC" w:rsidRDefault="009A0091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9A0091" w:rsidRPr="005816FC" w:rsidRDefault="009A0091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5816FC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9A0091" w:rsidRPr="005816FC" w:rsidRDefault="009A0091" w:rsidP="005E614A">
      <w:pPr>
        <w:pStyle w:val="NoSpacing"/>
      </w:pPr>
      <w:r w:rsidRPr="005816FC">
        <w:t>DANE WYKONAWCY</w:t>
      </w:r>
    </w:p>
    <w:p w:rsidR="009A0091" w:rsidRPr="005816FC" w:rsidRDefault="009A0091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5816FC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9A0091" w:rsidRPr="005816FC" w:rsidTr="002B0482">
        <w:trPr>
          <w:trHeight w:val="674"/>
        </w:trPr>
        <w:tc>
          <w:tcPr>
            <w:tcW w:w="506" w:type="dxa"/>
          </w:tcPr>
          <w:p w:rsidR="009A0091" w:rsidRPr="005816FC" w:rsidRDefault="009A0091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816FC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9A0091" w:rsidRPr="005816FC" w:rsidRDefault="009A0091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5816FC">
              <w:rPr>
                <w:rFonts w:ascii="Verdana" w:hAnsi="Verdana"/>
              </w:rPr>
              <w:t>Pełna nazwa:</w:t>
            </w:r>
            <w:r w:rsidRPr="005816FC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9A0091" w:rsidRPr="005816FC" w:rsidRDefault="009A0091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>Adres:</w:t>
            </w: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5816FC">
              <w:rPr>
                <w:rFonts w:ascii="Verdana" w:hAnsi="Verdana"/>
                <w:sz w:val="16"/>
                <w:szCs w:val="16"/>
              </w:rPr>
              <w:t>ulica</w:t>
            </w:r>
            <w:r w:rsidRPr="005816FC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5816FC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5816FC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5816FC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9A0091" w:rsidRPr="005816FC" w:rsidRDefault="009A0091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5816FC">
              <w:rPr>
                <w:rFonts w:ascii="Verdana" w:hAnsi="Verdana"/>
                <w:sz w:val="16"/>
                <w:szCs w:val="16"/>
              </w:rPr>
              <w:t>e-mail</w:t>
            </w:r>
            <w:r w:rsidRPr="005816FC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9A0091" w:rsidRPr="005816FC" w:rsidRDefault="009A0091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5816FC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5816FC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5816FC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5816FC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9A0091" w:rsidRPr="005816FC" w:rsidTr="002B0482">
        <w:trPr>
          <w:trHeight w:val="674"/>
        </w:trPr>
        <w:tc>
          <w:tcPr>
            <w:tcW w:w="506" w:type="dxa"/>
          </w:tcPr>
          <w:p w:rsidR="009A0091" w:rsidRPr="005816FC" w:rsidRDefault="009A0091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816FC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9A0091" w:rsidRPr="005816FC" w:rsidRDefault="009A0091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5816FC">
              <w:rPr>
                <w:rFonts w:ascii="Verdana" w:hAnsi="Verdana"/>
              </w:rPr>
              <w:t>Pełna nazwa:</w:t>
            </w:r>
            <w:r w:rsidRPr="005816FC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9A0091" w:rsidRPr="005816FC" w:rsidRDefault="009A0091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>Adres:</w:t>
            </w: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5816FC">
              <w:rPr>
                <w:rFonts w:ascii="Verdana" w:hAnsi="Verdana"/>
                <w:sz w:val="16"/>
                <w:szCs w:val="16"/>
              </w:rPr>
              <w:t>ulica</w:t>
            </w:r>
            <w:r w:rsidRPr="005816FC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5816FC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5816FC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5816FC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9A0091" w:rsidRPr="005816FC" w:rsidRDefault="009A0091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5816FC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5816FC">
              <w:rPr>
                <w:rFonts w:ascii="Verdana" w:hAnsi="Verdana"/>
                <w:sz w:val="16"/>
                <w:szCs w:val="16"/>
              </w:rPr>
              <w:t>e-mail</w:t>
            </w:r>
            <w:r w:rsidRPr="005816FC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9A0091" w:rsidRPr="005816FC" w:rsidRDefault="009A0091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5816FC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5816FC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5816FC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5816FC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5816FC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9A0091" w:rsidRPr="005816FC" w:rsidRDefault="009A0091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5816FC"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:rsidR="009A0091" w:rsidRPr="005816FC" w:rsidRDefault="009A0091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9A0091" w:rsidRPr="005816FC" w:rsidRDefault="009A0091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9A0091" w:rsidRPr="005816FC" w:rsidRDefault="009A0091" w:rsidP="00CF6C0D">
      <w:pPr>
        <w:jc w:val="center"/>
        <w:rPr>
          <w:rFonts w:ascii="Tahoma" w:hAnsi="Tahoma" w:cs="Tahoma"/>
          <w:b/>
        </w:rPr>
      </w:pPr>
      <w:r w:rsidRPr="005816FC">
        <w:rPr>
          <w:rFonts w:ascii="Tahoma" w:hAnsi="Tahoma" w:cs="Tahoma"/>
          <w:b/>
        </w:rPr>
        <w:t>„Remont nawierzchni chodnika w ul. Kopernika i Grunwaldzkiej – etap I”</w:t>
      </w:r>
    </w:p>
    <w:p w:rsidR="009A0091" w:rsidRPr="005816FC" w:rsidRDefault="009A0091" w:rsidP="00E805C8">
      <w:pPr>
        <w:jc w:val="center"/>
        <w:rPr>
          <w:rFonts w:ascii="Tahoma" w:hAnsi="Tahoma" w:cs="Tahoma"/>
          <w:b/>
        </w:rPr>
      </w:pPr>
    </w:p>
    <w:p w:rsidR="009A0091" w:rsidRPr="005816FC" w:rsidRDefault="009A0091" w:rsidP="00CA0288">
      <w:pPr>
        <w:pStyle w:val="Default"/>
        <w:ind w:left="284" w:right="141" w:firstLine="1"/>
        <w:jc w:val="center"/>
        <w:rPr>
          <w:rFonts w:ascii="Tahoma" w:hAnsi="Tahoma" w:cs="Tahoma"/>
          <w:b/>
          <w:color w:val="auto"/>
          <w:sz w:val="18"/>
          <w:szCs w:val="18"/>
        </w:rPr>
      </w:pPr>
    </w:p>
    <w:p w:rsidR="009A0091" w:rsidRPr="005816FC" w:rsidRDefault="009A0091" w:rsidP="007B7F9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Courier New"/>
          <w:b/>
          <w:sz w:val="18"/>
          <w:szCs w:val="18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rPr>
          <w:sz w:val="18"/>
          <w:lang w:val="pl-PL"/>
        </w:rPr>
      </w:pPr>
      <w:r w:rsidRPr="005816FC">
        <w:rPr>
          <w:sz w:val="18"/>
          <w:lang w:val="pl-PL"/>
        </w:rPr>
        <w:t>Oferujemy wykonanie przedmiotu zamówienia w cenie brutto wynoszącej</w:t>
      </w:r>
    </w:p>
    <w:p w:rsidR="009A0091" w:rsidRPr="005816FC" w:rsidRDefault="009A0091" w:rsidP="00806871">
      <w:pPr>
        <w:pStyle w:val="NoSpacing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9A0091" w:rsidRPr="005816FC" w:rsidTr="0024524E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:rsidR="009A0091" w:rsidRPr="005816FC" w:rsidRDefault="009A0091" w:rsidP="0024524E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9A0091" w:rsidRPr="005816FC" w:rsidRDefault="009A0091" w:rsidP="0024524E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816FC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9A0091" w:rsidRPr="005816FC" w:rsidRDefault="009A0091" w:rsidP="00806871">
      <w:pPr>
        <w:pStyle w:val="NoSpacing"/>
        <w:spacing w:before="60" w:after="60"/>
        <w:jc w:val="both"/>
        <w:rPr>
          <w:b/>
          <w:sz w:val="18"/>
          <w:szCs w:val="18"/>
          <w:lang w:val="pl-PL"/>
        </w:rPr>
      </w:pPr>
    </w:p>
    <w:p w:rsidR="009A0091" w:rsidRPr="005816FC" w:rsidRDefault="009A0091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9A0091" w:rsidRPr="005816FC" w:rsidRDefault="009A0091" w:rsidP="005816FC">
      <w:pPr>
        <w:pStyle w:val="WW-Tekstpodstawowy2"/>
        <w:numPr>
          <w:ilvl w:val="0"/>
          <w:numId w:val="19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 xml:space="preserve">Termin realizacji zamówienia:  </w:t>
      </w:r>
    </w:p>
    <w:p w:rsidR="009A0091" w:rsidRPr="005816FC" w:rsidRDefault="009A0091" w:rsidP="005816FC">
      <w:pPr>
        <w:numPr>
          <w:ilvl w:val="0"/>
          <w:numId w:val="22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816FC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9A0091" w:rsidRPr="005816FC" w:rsidRDefault="009A0091" w:rsidP="005816FC">
      <w:pPr>
        <w:numPr>
          <w:ilvl w:val="0"/>
          <w:numId w:val="22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816FC">
        <w:rPr>
          <w:rFonts w:ascii="Verdana" w:hAnsi="Verdana" w:cs="Tahoma"/>
          <w:sz w:val="18"/>
          <w:szCs w:val="18"/>
        </w:rPr>
        <w:t xml:space="preserve">Termin zakończenia – </w:t>
      </w:r>
      <w:r w:rsidRPr="005816FC">
        <w:rPr>
          <w:rFonts w:ascii="Verdana" w:hAnsi="Verdana" w:cs="Tahoma"/>
          <w:b/>
          <w:sz w:val="18"/>
          <w:szCs w:val="18"/>
          <w:u w:val="single"/>
        </w:rPr>
        <w:t>do 15.11.2017r.</w:t>
      </w:r>
      <w:r w:rsidRPr="005816FC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9A0091" w:rsidRPr="005816FC" w:rsidRDefault="009A0091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b/>
          <w:sz w:val="18"/>
          <w:szCs w:val="18"/>
          <w:lang w:val="pl-PL"/>
        </w:rPr>
        <w:t>Okres udzielanej gwarancji jakości na przedmiot zamówienia: …….. miesięcy</w:t>
      </w: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b/>
          <w:sz w:val="18"/>
          <w:szCs w:val="18"/>
          <w:lang w:val="pl-PL"/>
        </w:rPr>
        <w:t xml:space="preserve">Potwierdzamy przyjęcie warunków umownych i </w:t>
      </w:r>
      <w:r w:rsidRPr="005816FC">
        <w:rPr>
          <w:b/>
          <w:bCs/>
          <w:sz w:val="18"/>
          <w:szCs w:val="18"/>
          <w:lang w:val="pl-PL"/>
        </w:rPr>
        <w:t>warunków płatności</w:t>
      </w:r>
      <w:r w:rsidRPr="005816FC">
        <w:rPr>
          <w:bCs/>
          <w:sz w:val="18"/>
          <w:szCs w:val="18"/>
          <w:lang w:val="pl-PL"/>
        </w:rPr>
        <w:t xml:space="preserve"> </w:t>
      </w:r>
      <w:r w:rsidRPr="005816FC">
        <w:rPr>
          <w:sz w:val="18"/>
          <w:szCs w:val="18"/>
          <w:lang w:val="pl-PL"/>
        </w:rPr>
        <w:t xml:space="preserve">zawartych w SIWZ i we wzorach umów </w:t>
      </w:r>
      <w:r w:rsidRPr="005816FC">
        <w:rPr>
          <w:b/>
          <w:sz w:val="18"/>
          <w:szCs w:val="18"/>
          <w:lang w:val="pl-PL"/>
        </w:rPr>
        <w:t>stanowiących</w:t>
      </w:r>
      <w:r w:rsidRPr="005816FC">
        <w:rPr>
          <w:sz w:val="18"/>
          <w:szCs w:val="18"/>
          <w:lang w:val="pl-PL"/>
        </w:rPr>
        <w:t xml:space="preserve"> załącznik do SIWZ.</w:t>
      </w:r>
    </w:p>
    <w:p w:rsidR="009A0091" w:rsidRPr="005816FC" w:rsidRDefault="009A0091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:rsidR="009A0091" w:rsidRPr="005816FC" w:rsidRDefault="009A0091" w:rsidP="00136E1A">
      <w:pPr>
        <w:pStyle w:val="NoSpacing"/>
        <w:jc w:val="both"/>
        <w:rPr>
          <w:sz w:val="18"/>
          <w:szCs w:val="18"/>
          <w:lang w:val="pl-PL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sz w:val="18"/>
          <w:szCs w:val="18"/>
          <w:lang w:val="pl-PL"/>
        </w:rPr>
        <w:t xml:space="preserve">Potwierdzamy wniesienie wadium w wysokości </w:t>
      </w:r>
      <w:r w:rsidRPr="005816FC">
        <w:rPr>
          <w:b/>
          <w:sz w:val="18"/>
          <w:szCs w:val="18"/>
          <w:lang w:val="pl-PL"/>
        </w:rPr>
        <w:t>8 000,00</w:t>
      </w:r>
      <w:r w:rsidRPr="005816FC">
        <w:rPr>
          <w:sz w:val="18"/>
          <w:szCs w:val="18"/>
          <w:lang w:val="pl-PL"/>
        </w:rPr>
        <w:t xml:space="preserve"> zł.</w:t>
      </w:r>
    </w:p>
    <w:p w:rsidR="009A0091" w:rsidRPr="005816FC" w:rsidRDefault="009A0091" w:rsidP="00136E1A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 xml:space="preserve"> Wniesione wadium </w:t>
      </w:r>
      <w:r w:rsidRPr="005816FC">
        <w:rPr>
          <w:rFonts w:ascii="Verdana" w:hAnsi="Verdana"/>
          <w:i/>
          <w:sz w:val="17"/>
          <w:szCs w:val="17"/>
        </w:rPr>
        <w:t>(</w:t>
      </w:r>
      <w:r w:rsidRPr="005816FC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5816FC">
        <w:rPr>
          <w:rFonts w:ascii="Verdana" w:hAnsi="Verdana"/>
          <w:i/>
          <w:sz w:val="17"/>
          <w:szCs w:val="17"/>
        </w:rPr>
        <w:t>)</w:t>
      </w:r>
      <w:r w:rsidRPr="005816FC">
        <w:rPr>
          <w:rFonts w:ascii="Verdana" w:hAnsi="Verdana"/>
          <w:sz w:val="18"/>
          <w:szCs w:val="18"/>
        </w:rPr>
        <w:t xml:space="preserve"> prosimy zwrócić na:</w:t>
      </w:r>
    </w:p>
    <w:p w:rsidR="009A0091" w:rsidRPr="005816FC" w:rsidRDefault="009A0091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6FC">
        <w:rPr>
          <w:rFonts w:ascii="Verdana" w:hAnsi="Verdana"/>
          <w:b/>
          <w:sz w:val="20"/>
          <w:szCs w:val="18"/>
        </w:rPr>
        <w:instrText xml:space="preserve"> FORMCHECKBOX </w:instrText>
      </w:r>
      <w:r w:rsidRPr="005816FC">
        <w:rPr>
          <w:rFonts w:ascii="Verdana" w:hAnsi="Verdana"/>
          <w:b/>
          <w:sz w:val="20"/>
          <w:szCs w:val="18"/>
        </w:rPr>
      </w:r>
      <w:r w:rsidRPr="005816FC">
        <w:rPr>
          <w:rFonts w:ascii="Verdana" w:hAnsi="Verdana"/>
          <w:b/>
          <w:sz w:val="20"/>
          <w:szCs w:val="18"/>
        </w:rPr>
        <w:fldChar w:fldCharType="end"/>
      </w:r>
      <w:r w:rsidRPr="005816FC">
        <w:rPr>
          <w:rFonts w:ascii="Verdana" w:hAnsi="Verdana"/>
          <w:b/>
          <w:sz w:val="18"/>
          <w:szCs w:val="18"/>
        </w:rPr>
        <w:t xml:space="preserve">  </w:t>
      </w:r>
      <w:r w:rsidRPr="005816FC">
        <w:rPr>
          <w:rFonts w:ascii="Verdana" w:hAnsi="Verdana"/>
          <w:sz w:val="18"/>
          <w:szCs w:val="18"/>
        </w:rPr>
        <w:t>rachunek bankowy, z którego dokonano przelewu wpłaty wadium,</w:t>
      </w:r>
    </w:p>
    <w:p w:rsidR="009A0091" w:rsidRPr="005816FC" w:rsidRDefault="009A0091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6FC">
        <w:rPr>
          <w:rFonts w:ascii="Verdana" w:hAnsi="Verdana"/>
          <w:b/>
          <w:sz w:val="20"/>
          <w:szCs w:val="18"/>
        </w:rPr>
        <w:instrText xml:space="preserve"> FORMCHECKBOX </w:instrText>
      </w:r>
      <w:r w:rsidRPr="005816FC">
        <w:rPr>
          <w:rFonts w:ascii="Verdana" w:hAnsi="Verdana"/>
          <w:b/>
          <w:sz w:val="20"/>
          <w:szCs w:val="18"/>
        </w:rPr>
      </w:r>
      <w:r w:rsidRPr="005816FC">
        <w:rPr>
          <w:rFonts w:ascii="Verdana" w:hAnsi="Verdana"/>
          <w:b/>
          <w:sz w:val="20"/>
          <w:szCs w:val="18"/>
        </w:rPr>
        <w:fldChar w:fldCharType="end"/>
      </w:r>
      <w:r w:rsidRPr="005816FC">
        <w:rPr>
          <w:rFonts w:ascii="Verdana" w:hAnsi="Verdana"/>
          <w:b/>
          <w:sz w:val="18"/>
          <w:szCs w:val="18"/>
        </w:rPr>
        <w:t xml:space="preserve">  </w:t>
      </w:r>
      <w:r w:rsidRPr="005816FC">
        <w:rPr>
          <w:rFonts w:ascii="Verdana" w:hAnsi="Verdana"/>
          <w:sz w:val="18"/>
          <w:szCs w:val="18"/>
        </w:rPr>
        <w:t>wskazany poniżej rachunek bankowy:</w:t>
      </w:r>
    </w:p>
    <w:p w:rsidR="009A0091" w:rsidRPr="005816FC" w:rsidRDefault="009A0091" w:rsidP="00136E1A">
      <w:pPr>
        <w:ind w:left="360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9A0091" w:rsidRPr="005816FC" w:rsidRDefault="009A0091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5816FC">
        <w:rPr>
          <w:rFonts w:ascii="Verdana" w:hAnsi="Verdana"/>
          <w:i/>
          <w:sz w:val="14"/>
          <w:szCs w:val="18"/>
        </w:rPr>
        <w:t>(podać nazwę banku oraz nr konta)</w:t>
      </w:r>
    </w:p>
    <w:p w:rsidR="009A0091" w:rsidRPr="005816FC" w:rsidRDefault="009A0091" w:rsidP="00136E1A">
      <w:pPr>
        <w:ind w:left="360"/>
        <w:jc w:val="center"/>
        <w:rPr>
          <w:rFonts w:ascii="Verdana" w:hAnsi="Verdana"/>
          <w:i/>
          <w:sz w:val="14"/>
          <w:szCs w:val="18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b/>
          <w:sz w:val="18"/>
          <w:szCs w:val="18"/>
          <w:lang w:val="pl-PL"/>
        </w:rPr>
        <w:t>Zobowiązujemy</w:t>
      </w:r>
      <w:r w:rsidRPr="005816FC">
        <w:rPr>
          <w:sz w:val="18"/>
          <w:szCs w:val="18"/>
          <w:lang w:val="pl-PL"/>
        </w:rPr>
        <w:t xml:space="preserve"> </w:t>
      </w:r>
      <w:r w:rsidRPr="005816FC">
        <w:rPr>
          <w:b/>
          <w:sz w:val="18"/>
          <w:szCs w:val="18"/>
          <w:lang w:val="pl-PL"/>
        </w:rPr>
        <w:t>się</w:t>
      </w:r>
      <w:r w:rsidRPr="005816FC">
        <w:rPr>
          <w:sz w:val="18"/>
          <w:szCs w:val="18"/>
          <w:lang w:val="pl-PL"/>
        </w:rPr>
        <w:t xml:space="preserve"> w przypadku wybrania naszej oferty do:</w:t>
      </w:r>
    </w:p>
    <w:p w:rsidR="009A0091" w:rsidRPr="005816FC" w:rsidRDefault="009A0091" w:rsidP="005816FC">
      <w:pPr>
        <w:numPr>
          <w:ilvl w:val="0"/>
          <w:numId w:val="14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:rsidR="009A0091" w:rsidRPr="005816FC" w:rsidRDefault="009A0091" w:rsidP="005816FC">
      <w:pPr>
        <w:numPr>
          <w:ilvl w:val="0"/>
          <w:numId w:val="14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9A0091" w:rsidRPr="005816FC" w:rsidRDefault="009A0091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b/>
          <w:sz w:val="18"/>
          <w:szCs w:val="18"/>
          <w:lang w:val="pl-PL"/>
        </w:rPr>
        <w:t>Oświadczamy, że złożona oferta</w:t>
      </w:r>
    </w:p>
    <w:p w:rsidR="009A0091" w:rsidRPr="005816FC" w:rsidRDefault="009A0091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6FC">
        <w:rPr>
          <w:rFonts w:ascii="Verdana" w:hAnsi="Verdana"/>
          <w:b/>
          <w:sz w:val="20"/>
          <w:szCs w:val="18"/>
        </w:rPr>
        <w:instrText xml:space="preserve"> FORMCHECKBOX </w:instrText>
      </w:r>
      <w:r w:rsidRPr="005816FC">
        <w:rPr>
          <w:rFonts w:ascii="Verdana" w:hAnsi="Verdana"/>
          <w:b/>
          <w:sz w:val="20"/>
          <w:szCs w:val="18"/>
        </w:rPr>
      </w:r>
      <w:r w:rsidRPr="005816FC">
        <w:rPr>
          <w:rFonts w:ascii="Verdana" w:hAnsi="Verdana"/>
          <w:b/>
          <w:sz w:val="20"/>
          <w:szCs w:val="18"/>
        </w:rPr>
        <w:fldChar w:fldCharType="end"/>
      </w:r>
      <w:r w:rsidRPr="005816FC">
        <w:rPr>
          <w:rFonts w:ascii="Verdana" w:hAnsi="Verdana"/>
          <w:b/>
          <w:sz w:val="18"/>
          <w:szCs w:val="18"/>
        </w:rPr>
        <w:t xml:space="preserve"> </w:t>
      </w:r>
      <w:r w:rsidRPr="005816FC">
        <w:rPr>
          <w:rFonts w:ascii="Verdana" w:hAnsi="Verdana"/>
          <w:b/>
          <w:bCs/>
          <w:sz w:val="18"/>
          <w:szCs w:val="18"/>
        </w:rPr>
        <w:t>nie</w:t>
      </w:r>
      <w:r w:rsidRPr="005816FC">
        <w:rPr>
          <w:rFonts w:ascii="Verdana" w:hAnsi="Verdana"/>
          <w:b/>
          <w:sz w:val="18"/>
          <w:szCs w:val="18"/>
        </w:rPr>
        <w:t xml:space="preserve"> prowadzi</w:t>
      </w:r>
      <w:r w:rsidRPr="005816FC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:rsidR="009A0091" w:rsidRPr="005816FC" w:rsidRDefault="009A0091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6FC">
        <w:rPr>
          <w:rFonts w:ascii="Verdana" w:hAnsi="Verdana"/>
          <w:b/>
          <w:sz w:val="20"/>
          <w:szCs w:val="18"/>
        </w:rPr>
        <w:instrText xml:space="preserve"> FORMCHECKBOX </w:instrText>
      </w:r>
      <w:r w:rsidRPr="005816FC">
        <w:rPr>
          <w:rFonts w:ascii="Verdana" w:hAnsi="Verdana"/>
          <w:b/>
          <w:sz w:val="20"/>
          <w:szCs w:val="18"/>
        </w:rPr>
      </w:r>
      <w:r w:rsidRPr="005816FC">
        <w:rPr>
          <w:rFonts w:ascii="Verdana" w:hAnsi="Verdana"/>
          <w:b/>
          <w:sz w:val="20"/>
          <w:szCs w:val="18"/>
        </w:rPr>
        <w:fldChar w:fldCharType="end"/>
      </w:r>
      <w:r w:rsidRPr="005816FC">
        <w:rPr>
          <w:rFonts w:ascii="Verdana" w:hAnsi="Verdana"/>
          <w:b/>
          <w:sz w:val="18"/>
          <w:szCs w:val="18"/>
        </w:rPr>
        <w:t xml:space="preserve">  prowadzi</w:t>
      </w:r>
      <w:r w:rsidRPr="005816FC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9A0091" w:rsidRPr="005816FC" w:rsidTr="0024524E">
        <w:tc>
          <w:tcPr>
            <w:tcW w:w="567" w:type="dxa"/>
          </w:tcPr>
          <w:p w:rsidR="009A0091" w:rsidRPr="005816FC" w:rsidRDefault="009A0091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5816FC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9A0091" w:rsidRPr="005816FC" w:rsidRDefault="009A0091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5816FC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9A0091" w:rsidRPr="005816FC" w:rsidRDefault="009A0091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5816FC">
              <w:rPr>
                <w:sz w:val="18"/>
                <w:lang w:val="pl-PL"/>
              </w:rPr>
              <w:t>Wartość bez kwoty podatku</w:t>
            </w:r>
          </w:p>
        </w:tc>
      </w:tr>
      <w:tr w:rsidR="009A0091" w:rsidRPr="005816FC" w:rsidTr="0024524E">
        <w:tc>
          <w:tcPr>
            <w:tcW w:w="567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4252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3402" w:type="dxa"/>
          </w:tcPr>
          <w:p w:rsidR="009A0091" w:rsidRPr="005816FC" w:rsidRDefault="009A0091" w:rsidP="0024524E">
            <w:pPr>
              <w:pStyle w:val="NoSpacing"/>
            </w:pPr>
          </w:p>
        </w:tc>
      </w:tr>
      <w:tr w:rsidR="009A0091" w:rsidRPr="005816FC" w:rsidTr="0024524E">
        <w:tc>
          <w:tcPr>
            <w:tcW w:w="567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4252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3402" w:type="dxa"/>
          </w:tcPr>
          <w:p w:rsidR="009A0091" w:rsidRPr="005816FC" w:rsidRDefault="009A0091" w:rsidP="0024524E">
            <w:pPr>
              <w:pStyle w:val="NoSpacing"/>
            </w:pPr>
          </w:p>
        </w:tc>
      </w:tr>
    </w:tbl>
    <w:p w:rsidR="009A0091" w:rsidRPr="005816FC" w:rsidRDefault="009A0091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b/>
          <w:sz w:val="18"/>
          <w:szCs w:val="18"/>
          <w:lang w:val="pl-PL"/>
        </w:rPr>
        <w:t>Oświadczamy</w:t>
      </w:r>
      <w:r w:rsidRPr="005816FC">
        <w:rPr>
          <w:bCs/>
          <w:sz w:val="18"/>
          <w:szCs w:val="18"/>
          <w:lang w:val="pl-PL"/>
        </w:rPr>
        <w:t xml:space="preserve"> na podstawie art. 8 ust. 3 ustawy Pzp, że:</w:t>
      </w:r>
    </w:p>
    <w:p w:rsidR="009A0091" w:rsidRPr="005816FC" w:rsidRDefault="009A0091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6FC">
        <w:rPr>
          <w:rFonts w:ascii="Verdana" w:hAnsi="Verdana"/>
          <w:b/>
          <w:sz w:val="20"/>
          <w:szCs w:val="18"/>
        </w:rPr>
        <w:instrText xml:space="preserve"> FORMCHECKBOX </w:instrText>
      </w:r>
      <w:r w:rsidRPr="005816FC">
        <w:rPr>
          <w:rFonts w:ascii="Verdana" w:hAnsi="Verdana"/>
          <w:b/>
          <w:sz w:val="20"/>
          <w:szCs w:val="18"/>
        </w:rPr>
      </w:r>
      <w:r w:rsidRPr="005816FC">
        <w:rPr>
          <w:rFonts w:ascii="Verdana" w:hAnsi="Verdana"/>
          <w:b/>
          <w:sz w:val="20"/>
          <w:szCs w:val="18"/>
        </w:rPr>
        <w:fldChar w:fldCharType="end"/>
      </w:r>
      <w:r w:rsidRPr="005816FC">
        <w:rPr>
          <w:rFonts w:ascii="Verdana" w:hAnsi="Verdana"/>
          <w:b/>
          <w:sz w:val="18"/>
          <w:szCs w:val="18"/>
        </w:rPr>
        <w:t xml:space="preserve">  </w:t>
      </w:r>
      <w:r w:rsidRPr="005816FC">
        <w:rPr>
          <w:rFonts w:ascii="Verdana" w:hAnsi="Verdana"/>
          <w:b/>
          <w:bCs/>
          <w:sz w:val="18"/>
          <w:szCs w:val="18"/>
        </w:rPr>
        <w:t>żadna z informacji</w:t>
      </w:r>
      <w:r w:rsidRPr="005816FC">
        <w:rPr>
          <w:rFonts w:ascii="Verdana" w:hAnsi="Verdana"/>
          <w:bCs/>
          <w:sz w:val="18"/>
          <w:szCs w:val="18"/>
        </w:rPr>
        <w:t xml:space="preserve"> zawartych w ofercie </w:t>
      </w:r>
      <w:r w:rsidRPr="005816FC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5816FC">
        <w:rPr>
          <w:rFonts w:ascii="Verdana" w:hAnsi="Verdana"/>
          <w:bCs/>
          <w:sz w:val="18"/>
          <w:szCs w:val="18"/>
        </w:rPr>
        <w:t xml:space="preserve"> w rozumieniu </w:t>
      </w:r>
      <w:r w:rsidRPr="005816FC">
        <w:rPr>
          <w:rFonts w:ascii="Verdana" w:hAnsi="Verdana"/>
          <w:sz w:val="18"/>
          <w:szCs w:val="18"/>
        </w:rPr>
        <w:t>przepisów</w:t>
      </w:r>
      <w:r w:rsidRPr="005816FC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:rsidR="009A0091" w:rsidRPr="005816FC" w:rsidRDefault="009A0091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6FC">
        <w:rPr>
          <w:rFonts w:ascii="Verdana" w:hAnsi="Verdana"/>
          <w:b/>
          <w:sz w:val="20"/>
          <w:szCs w:val="18"/>
        </w:rPr>
        <w:instrText xml:space="preserve"> FORMCHECKBOX </w:instrText>
      </w:r>
      <w:r w:rsidRPr="005816FC">
        <w:rPr>
          <w:rFonts w:ascii="Verdana" w:hAnsi="Verdana"/>
          <w:b/>
          <w:sz w:val="20"/>
          <w:szCs w:val="18"/>
        </w:rPr>
      </w:r>
      <w:r w:rsidRPr="005816FC">
        <w:rPr>
          <w:rFonts w:ascii="Verdana" w:hAnsi="Verdana"/>
          <w:b/>
          <w:sz w:val="20"/>
          <w:szCs w:val="18"/>
        </w:rPr>
        <w:fldChar w:fldCharType="end"/>
      </w:r>
      <w:r w:rsidRPr="005816FC">
        <w:rPr>
          <w:rFonts w:ascii="Verdana" w:hAnsi="Verdana"/>
          <w:b/>
          <w:sz w:val="18"/>
          <w:szCs w:val="18"/>
        </w:rPr>
        <w:t xml:space="preserve"> </w:t>
      </w:r>
      <w:r w:rsidRPr="005816FC">
        <w:rPr>
          <w:rFonts w:ascii="Verdana" w:hAnsi="Verdana"/>
          <w:b/>
          <w:bCs/>
          <w:sz w:val="18"/>
          <w:szCs w:val="18"/>
        </w:rPr>
        <w:t>wskazane poniżej informacje</w:t>
      </w:r>
      <w:r w:rsidRPr="005816FC">
        <w:rPr>
          <w:rFonts w:ascii="Verdana" w:hAnsi="Verdana"/>
          <w:bCs/>
          <w:sz w:val="18"/>
          <w:szCs w:val="18"/>
        </w:rPr>
        <w:t xml:space="preserve"> zawarte w ofercie </w:t>
      </w:r>
      <w:r w:rsidRPr="005816FC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5816FC">
        <w:rPr>
          <w:rFonts w:ascii="Verdana" w:hAnsi="Verdana"/>
          <w:bCs/>
          <w:sz w:val="18"/>
          <w:szCs w:val="18"/>
        </w:rPr>
        <w:t xml:space="preserve"> w rozumieniu przepisów o zwalczaniu nieuczciwej konkurencji i w związku z 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9A0091" w:rsidRPr="005816FC" w:rsidTr="0024524E">
        <w:tc>
          <w:tcPr>
            <w:tcW w:w="567" w:type="dxa"/>
            <w:vMerge w:val="restart"/>
            <w:vAlign w:val="center"/>
          </w:tcPr>
          <w:p w:rsidR="009A0091" w:rsidRPr="005816FC" w:rsidRDefault="009A0091" w:rsidP="0024524E">
            <w:pPr>
              <w:pStyle w:val="NoSpacing"/>
              <w:rPr>
                <w:sz w:val="18"/>
                <w:lang w:val="pl-PL"/>
              </w:rPr>
            </w:pPr>
            <w:r w:rsidRPr="005816FC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9A0091" w:rsidRPr="005816FC" w:rsidRDefault="009A0091" w:rsidP="0024524E">
            <w:pPr>
              <w:pStyle w:val="NoSpacing"/>
              <w:rPr>
                <w:sz w:val="18"/>
                <w:lang w:val="pl-PL"/>
              </w:rPr>
            </w:pPr>
            <w:r w:rsidRPr="005816FC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9A0091" w:rsidRPr="005816FC" w:rsidRDefault="009A0091" w:rsidP="0024524E">
            <w:pPr>
              <w:pStyle w:val="NoSpacing"/>
              <w:jc w:val="center"/>
              <w:rPr>
                <w:lang w:val="pl-PL"/>
              </w:rPr>
            </w:pPr>
            <w:r w:rsidRPr="005816FC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9A0091" w:rsidRPr="005816FC" w:rsidTr="0024524E">
        <w:tc>
          <w:tcPr>
            <w:tcW w:w="567" w:type="dxa"/>
            <w:vMerge/>
          </w:tcPr>
          <w:p w:rsidR="009A0091" w:rsidRPr="005816FC" w:rsidRDefault="009A0091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9A0091" w:rsidRPr="005816FC" w:rsidRDefault="009A0091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9A0091" w:rsidRPr="005816FC" w:rsidRDefault="009A0091" w:rsidP="0024524E">
            <w:pPr>
              <w:pStyle w:val="NoSpacing"/>
              <w:jc w:val="center"/>
              <w:rPr>
                <w:sz w:val="18"/>
              </w:rPr>
            </w:pPr>
            <w:r w:rsidRPr="005816FC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9A0091" w:rsidRPr="005816FC" w:rsidRDefault="009A0091" w:rsidP="0024524E">
            <w:pPr>
              <w:pStyle w:val="NoSpacing"/>
              <w:jc w:val="center"/>
              <w:rPr>
                <w:sz w:val="18"/>
              </w:rPr>
            </w:pPr>
            <w:r w:rsidRPr="005816FC">
              <w:rPr>
                <w:sz w:val="18"/>
              </w:rPr>
              <w:t>do</w:t>
            </w:r>
          </w:p>
        </w:tc>
      </w:tr>
      <w:tr w:rsidR="009A0091" w:rsidRPr="005816FC" w:rsidTr="0024524E">
        <w:tc>
          <w:tcPr>
            <w:tcW w:w="567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4961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1362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1362" w:type="dxa"/>
          </w:tcPr>
          <w:p w:rsidR="009A0091" w:rsidRPr="005816FC" w:rsidRDefault="009A0091" w:rsidP="0024524E">
            <w:pPr>
              <w:pStyle w:val="NoSpacing"/>
            </w:pPr>
          </w:p>
        </w:tc>
      </w:tr>
      <w:tr w:rsidR="009A0091" w:rsidRPr="005816FC" w:rsidTr="0024524E">
        <w:tc>
          <w:tcPr>
            <w:tcW w:w="567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4961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1362" w:type="dxa"/>
          </w:tcPr>
          <w:p w:rsidR="009A0091" w:rsidRPr="005816FC" w:rsidRDefault="009A0091" w:rsidP="0024524E">
            <w:pPr>
              <w:pStyle w:val="NoSpacing"/>
            </w:pPr>
          </w:p>
        </w:tc>
        <w:tc>
          <w:tcPr>
            <w:tcW w:w="1362" w:type="dxa"/>
          </w:tcPr>
          <w:p w:rsidR="009A0091" w:rsidRPr="005816FC" w:rsidRDefault="009A0091" w:rsidP="0024524E">
            <w:pPr>
              <w:pStyle w:val="NoSpacing"/>
            </w:pPr>
          </w:p>
        </w:tc>
      </w:tr>
    </w:tbl>
    <w:p w:rsidR="009A0091" w:rsidRPr="005816FC" w:rsidRDefault="009A0091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9A0091" w:rsidRPr="005816FC" w:rsidRDefault="009A0091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5816FC">
        <w:rPr>
          <w:bCs/>
          <w:sz w:val="18"/>
          <w:szCs w:val="18"/>
          <w:lang w:val="pl-PL"/>
        </w:rPr>
        <w:t>Następujące</w:t>
      </w:r>
      <w:r w:rsidRPr="005816FC"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9A0091" w:rsidRPr="005816FC" w:rsidTr="0024524E">
        <w:trPr>
          <w:trHeight w:val="279"/>
        </w:trPr>
        <w:tc>
          <w:tcPr>
            <w:tcW w:w="585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816FC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816FC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816FC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9A0091" w:rsidRPr="005816FC" w:rsidTr="0024524E">
        <w:trPr>
          <w:trHeight w:val="38"/>
        </w:trPr>
        <w:tc>
          <w:tcPr>
            <w:tcW w:w="585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9A0091" w:rsidRPr="005816FC" w:rsidTr="0024524E">
        <w:trPr>
          <w:trHeight w:val="201"/>
        </w:trPr>
        <w:tc>
          <w:tcPr>
            <w:tcW w:w="585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9A0091" w:rsidRPr="005816FC" w:rsidRDefault="009A0091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5816FC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5816FC">
        <w:rPr>
          <w:sz w:val="18"/>
          <w:szCs w:val="18"/>
          <w:lang w:val="pl-PL"/>
        </w:rPr>
        <w:t>dokumentami</w:t>
      </w:r>
      <w:r w:rsidRPr="005816FC"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5816FC">
        <w:rPr>
          <w:b/>
          <w:sz w:val="18"/>
          <w:szCs w:val="18"/>
          <w:lang w:val="pl-PL"/>
        </w:rPr>
        <w:t>Oświadczamy</w:t>
      </w:r>
      <w:r w:rsidRPr="005816FC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5816FC">
        <w:rPr>
          <w:sz w:val="18"/>
          <w:szCs w:val="18"/>
          <w:lang w:val="pl-PL"/>
        </w:rPr>
        <w:t>część</w:t>
      </w:r>
      <w:r w:rsidRPr="005816FC"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:rsidR="009A0091" w:rsidRPr="005816FC" w:rsidRDefault="009A0091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5816FC">
      <w:pPr>
        <w:pStyle w:val="NoSpacing"/>
        <w:numPr>
          <w:ilvl w:val="0"/>
          <w:numId w:val="19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5816FC">
        <w:rPr>
          <w:bCs/>
          <w:sz w:val="18"/>
          <w:szCs w:val="18"/>
          <w:lang w:val="pl-PL"/>
        </w:rPr>
        <w:t>Oferta</w:t>
      </w:r>
      <w:r w:rsidRPr="005816FC">
        <w:rPr>
          <w:sz w:val="18"/>
          <w:szCs w:val="18"/>
          <w:lang w:val="pl-PL"/>
        </w:rPr>
        <w:t xml:space="preserve"> </w:t>
      </w:r>
      <w:r w:rsidRPr="005816FC">
        <w:rPr>
          <w:bCs/>
          <w:sz w:val="18"/>
          <w:szCs w:val="18"/>
          <w:lang w:val="pl-PL"/>
        </w:rPr>
        <w:t>złożona</w:t>
      </w:r>
      <w:r w:rsidRPr="005816FC"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 w:rsidRPr="005816FC">
        <w:rPr>
          <w:b/>
          <w:sz w:val="18"/>
          <w:szCs w:val="18"/>
          <w:lang w:val="pl-PL"/>
        </w:rPr>
        <w:t>numer</w:t>
      </w:r>
      <w:r w:rsidRPr="005816FC">
        <w:rPr>
          <w:sz w:val="18"/>
          <w:szCs w:val="18"/>
          <w:lang w:val="pl-PL"/>
        </w:rPr>
        <w:t xml:space="preserve"> ...... (łącznie z załącznikami).</w:t>
      </w:r>
    </w:p>
    <w:p w:rsidR="009A0091" w:rsidRPr="005816FC" w:rsidRDefault="009A0091" w:rsidP="00136E1A">
      <w:pPr>
        <w:pStyle w:val="ListParagraph"/>
        <w:rPr>
          <w:sz w:val="18"/>
          <w:szCs w:val="18"/>
          <w:lang w:val="pl-PL"/>
        </w:rPr>
      </w:pPr>
    </w:p>
    <w:p w:rsidR="009A0091" w:rsidRPr="005816FC" w:rsidRDefault="009A0091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 w:rsidRPr="005816FC">
        <w:rPr>
          <w:sz w:val="18"/>
          <w:szCs w:val="18"/>
          <w:lang w:val="pl-PL"/>
        </w:rPr>
        <w:br w:type="page"/>
      </w:r>
    </w:p>
    <w:p w:rsidR="009A0091" w:rsidRPr="005816FC" w:rsidRDefault="009A0091" w:rsidP="00136E1A">
      <w:pPr>
        <w:pStyle w:val="Heading2"/>
        <w:spacing w:before="0"/>
      </w:pPr>
      <w:bookmarkStart w:id="2" w:name="_Toc458148541"/>
      <w:r w:rsidRPr="005816FC">
        <w:t>OŚWIADCZENIE WYKONAWCY o braku podstaw do wykluczenia oraz o spełnianiu warunków udziału w postępowaniu</w:t>
      </w:r>
      <w:bookmarkEnd w:id="2"/>
    </w:p>
    <w:p w:rsidR="009A0091" w:rsidRPr="005816FC" w:rsidRDefault="009A0091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9A0091" w:rsidRPr="005816FC" w:rsidTr="0024524E">
        <w:trPr>
          <w:trHeight w:val="368"/>
        </w:trPr>
        <w:tc>
          <w:tcPr>
            <w:tcW w:w="1970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A0091" w:rsidRPr="005816FC" w:rsidTr="0024524E">
        <w:trPr>
          <w:trHeight w:val="368"/>
        </w:trPr>
        <w:tc>
          <w:tcPr>
            <w:tcW w:w="1970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A0091" w:rsidRPr="005816FC" w:rsidRDefault="009A0091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9A0091" w:rsidRPr="005816FC" w:rsidRDefault="009A0091" w:rsidP="005C10D8">
      <w:pPr>
        <w:pStyle w:val="Default"/>
        <w:ind w:left="851" w:right="141"/>
        <w:jc w:val="both"/>
        <w:rPr>
          <w:rFonts w:ascii="Verdana" w:hAnsi="Verdana"/>
          <w:b/>
          <w:color w:val="auto"/>
          <w:sz w:val="8"/>
          <w:szCs w:val="8"/>
        </w:rPr>
      </w:pPr>
    </w:p>
    <w:p w:rsidR="009A0091" w:rsidRPr="005816FC" w:rsidRDefault="009A0091" w:rsidP="00E44736">
      <w:pPr>
        <w:jc w:val="center"/>
        <w:rPr>
          <w:rFonts w:ascii="Tahoma" w:hAnsi="Tahoma" w:cs="Tahoma"/>
          <w:b/>
        </w:rPr>
      </w:pPr>
      <w:r w:rsidRPr="005816FC">
        <w:rPr>
          <w:rFonts w:ascii="Tahoma" w:hAnsi="Tahoma" w:cs="Tahoma"/>
          <w:b/>
        </w:rPr>
        <w:t>„Remont nawierzchni chodnika w ul. Kopernika i Grunwaldzkiej – etap I”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9A0091" w:rsidRPr="005816FC" w:rsidRDefault="009A0091" w:rsidP="005816FC">
      <w:pPr>
        <w:numPr>
          <w:ilvl w:val="1"/>
          <w:numId w:val="16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9A0091" w:rsidRPr="005816FC" w:rsidRDefault="009A0091" w:rsidP="005816FC">
      <w:pPr>
        <w:numPr>
          <w:ilvl w:val="1"/>
          <w:numId w:val="16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A0091" w:rsidRPr="005816FC" w:rsidTr="0024524E">
        <w:tc>
          <w:tcPr>
            <w:tcW w:w="2268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5816FC">
      <w:pPr>
        <w:numPr>
          <w:ilvl w:val="1"/>
          <w:numId w:val="16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 w:rsidRPr="005816FC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5816FC">
        <w:rPr>
          <w:rFonts w:ascii="Verdana" w:hAnsi="Verdana"/>
          <w:spacing w:val="-4"/>
          <w:sz w:val="12"/>
          <w:szCs w:val="22"/>
        </w:rPr>
        <w:t xml:space="preserve"> </w:t>
      </w:r>
      <w:r w:rsidRPr="005816FC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A0091" w:rsidRPr="005816FC" w:rsidTr="0024524E">
        <w:tc>
          <w:tcPr>
            <w:tcW w:w="2268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5816FC">
      <w:pPr>
        <w:numPr>
          <w:ilvl w:val="1"/>
          <w:numId w:val="16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5816FC">
        <w:rPr>
          <w:rFonts w:ascii="Verdana" w:hAnsi="Verdana"/>
          <w:spacing w:val="-4"/>
          <w:sz w:val="18"/>
          <w:szCs w:val="22"/>
        </w:rPr>
        <w:t xml:space="preserve"> </w:t>
      </w: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5816FC">
        <w:rPr>
          <w:rFonts w:ascii="Verdana" w:hAnsi="Verdana"/>
          <w:spacing w:val="-4"/>
          <w:sz w:val="20"/>
          <w:szCs w:val="22"/>
        </w:rPr>
        <w:t>.</w:t>
      </w: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A0091" w:rsidRPr="005816FC" w:rsidTr="0024524E">
        <w:tc>
          <w:tcPr>
            <w:tcW w:w="2268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5816FC">
      <w:pPr>
        <w:numPr>
          <w:ilvl w:val="1"/>
          <w:numId w:val="16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5816FC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A0091" w:rsidRPr="005816FC" w:rsidRDefault="009A0091" w:rsidP="005816FC">
      <w:pPr>
        <w:numPr>
          <w:ilvl w:val="1"/>
          <w:numId w:val="16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5816FC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5816FC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A0091" w:rsidRPr="005816FC" w:rsidTr="0024524E">
        <w:tc>
          <w:tcPr>
            <w:tcW w:w="2268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A0091" w:rsidRPr="005816FC" w:rsidRDefault="009A0091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5816FC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5816FC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9A0091" w:rsidRPr="005816FC" w:rsidRDefault="009A0091" w:rsidP="005816FC">
      <w:pPr>
        <w:numPr>
          <w:ilvl w:val="3"/>
          <w:numId w:val="13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9A0091" w:rsidRPr="005816FC" w:rsidRDefault="009A0091" w:rsidP="005816FC">
      <w:pPr>
        <w:numPr>
          <w:ilvl w:val="3"/>
          <w:numId w:val="13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9A0091" w:rsidRPr="005816FC" w:rsidRDefault="009A0091" w:rsidP="005816FC">
      <w:pPr>
        <w:numPr>
          <w:ilvl w:val="3"/>
          <w:numId w:val="13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skarbowe,</w:t>
      </w:r>
    </w:p>
    <w:p w:rsidR="009A0091" w:rsidRPr="005816FC" w:rsidRDefault="009A0091" w:rsidP="005816FC">
      <w:pPr>
        <w:numPr>
          <w:ilvl w:val="3"/>
          <w:numId w:val="13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5816FC"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(Dz. U. z 2015 r. poz. 1212, 1844 i 1855 oraz z 2016 r. poz. 437 i 544);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9A0091" w:rsidRPr="005816FC" w:rsidRDefault="009A0091" w:rsidP="005816FC">
      <w:pPr>
        <w:numPr>
          <w:ilvl w:val="0"/>
          <w:numId w:val="17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5816FC"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:rsidR="009A0091" w:rsidRPr="005816FC" w:rsidRDefault="009A0091" w:rsidP="005816FC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9A0091" w:rsidRPr="005816FC" w:rsidRDefault="009A0091" w:rsidP="005816FC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:rsidR="009A0091" w:rsidRPr="005816FC" w:rsidRDefault="009A0091" w:rsidP="005816FC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9A0091" w:rsidRPr="005816FC" w:rsidRDefault="009A0091" w:rsidP="005816FC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816FC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br w:type="page"/>
      </w:r>
    </w:p>
    <w:p w:rsidR="009A0091" w:rsidRPr="005816FC" w:rsidRDefault="009A0091" w:rsidP="00136E1A">
      <w:pPr>
        <w:pStyle w:val="Heading2"/>
        <w:spacing w:before="0"/>
      </w:pPr>
      <w:bookmarkStart w:id="3" w:name="_Toc458148542"/>
      <w:r w:rsidRPr="005816FC">
        <w:t>OŚWIADCZENIE WYKONAWCY o spełnianiu warunków udziału w postępowaniu</w:t>
      </w:r>
      <w:bookmarkEnd w:id="3"/>
    </w:p>
    <w:p w:rsidR="009A0091" w:rsidRPr="005816FC" w:rsidRDefault="009A0091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9A0091" w:rsidRPr="005816FC" w:rsidTr="0024524E">
        <w:trPr>
          <w:trHeight w:val="368"/>
        </w:trPr>
        <w:tc>
          <w:tcPr>
            <w:tcW w:w="1970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A0091" w:rsidRPr="005816FC" w:rsidTr="0024524E">
        <w:trPr>
          <w:trHeight w:val="368"/>
        </w:trPr>
        <w:tc>
          <w:tcPr>
            <w:tcW w:w="1970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A0091" w:rsidRPr="005816FC" w:rsidRDefault="009A0091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5816FC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9A0091" w:rsidRPr="005816FC" w:rsidRDefault="009A0091" w:rsidP="00E44736">
      <w:pPr>
        <w:jc w:val="center"/>
        <w:rPr>
          <w:rFonts w:ascii="Tahoma" w:hAnsi="Tahoma" w:cs="Tahoma"/>
          <w:b/>
        </w:rPr>
      </w:pPr>
      <w:r w:rsidRPr="005816FC">
        <w:rPr>
          <w:rFonts w:ascii="Tahoma" w:hAnsi="Tahoma" w:cs="Tahoma"/>
          <w:b/>
        </w:rPr>
        <w:t>„Remont nawierzchni chodnika w ul. Kopernika i Grunwaldzkiej – etap I”</w:t>
      </w:r>
    </w:p>
    <w:p w:rsidR="009A0091" w:rsidRPr="005816FC" w:rsidRDefault="009A0091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9A0091" w:rsidRPr="005816FC" w:rsidRDefault="009A0091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9A0091" w:rsidRPr="005816FC" w:rsidRDefault="009A0091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5816FC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5816FC">
        <w:rPr>
          <w:bCs/>
          <w:sz w:val="18"/>
          <w:szCs w:val="18"/>
          <w:lang w:val="pl-PL"/>
        </w:rPr>
        <w:t>, w szczególności:</w:t>
      </w:r>
    </w:p>
    <w:p w:rsidR="009A0091" w:rsidRPr="005816FC" w:rsidRDefault="009A0091" w:rsidP="00646698">
      <w:pPr>
        <w:pStyle w:val="NoSpacing"/>
        <w:numPr>
          <w:ilvl w:val="0"/>
          <w:numId w:val="20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5816FC">
        <w:rPr>
          <w:bCs/>
          <w:sz w:val="18"/>
          <w:szCs w:val="18"/>
          <w:lang w:val="pl-PL"/>
        </w:rPr>
        <w:t>dotyczące niezbędnej wiedzy i doświadczenia w zakresie osób, na potwierdzenie czego przedstawiam poniższy „</w:t>
      </w:r>
      <w:r w:rsidRPr="005816FC">
        <w:rPr>
          <w:b/>
          <w:bCs/>
          <w:sz w:val="18"/>
          <w:szCs w:val="18"/>
          <w:lang w:val="pl-PL"/>
        </w:rPr>
        <w:t>Wykaz osób</w:t>
      </w:r>
      <w:r w:rsidRPr="005816FC"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5816FC">
        <w:rPr>
          <w:b/>
          <w:bCs/>
          <w:sz w:val="18"/>
          <w:szCs w:val="18"/>
          <w:lang w:val="pl-PL"/>
        </w:rPr>
        <w:t xml:space="preserve">kierownika </w:t>
      </w:r>
      <w:r>
        <w:rPr>
          <w:b/>
          <w:bCs/>
          <w:sz w:val="18"/>
          <w:szCs w:val="18"/>
          <w:lang w:val="pl-PL"/>
        </w:rPr>
        <w:t>budowy</w:t>
      </w:r>
      <w:r>
        <w:rPr>
          <w:bCs/>
          <w:sz w:val="18"/>
          <w:szCs w:val="18"/>
          <w:lang w:val="pl-PL"/>
        </w:rPr>
        <w:t>,  spełniających</w:t>
      </w:r>
      <w:r w:rsidRPr="005816FC">
        <w:rPr>
          <w:bCs/>
          <w:sz w:val="18"/>
          <w:szCs w:val="18"/>
          <w:lang w:val="pl-PL"/>
        </w:rPr>
        <w:t xml:space="preserve"> określone przez Zamawiającego w punkcie 2.3.1 Rozdział V</w:t>
      </w:r>
      <w:r>
        <w:rPr>
          <w:bCs/>
          <w:sz w:val="18"/>
          <w:szCs w:val="18"/>
          <w:lang w:val="pl-PL"/>
        </w:rPr>
        <w:t>I</w:t>
      </w:r>
      <w:r w:rsidRPr="005816FC">
        <w:rPr>
          <w:bCs/>
          <w:sz w:val="18"/>
          <w:szCs w:val="18"/>
          <w:lang w:val="pl-PL"/>
        </w:rPr>
        <w:t xml:space="preserve"> SIWZ wymogi:</w:t>
      </w:r>
    </w:p>
    <w:p w:rsidR="009A0091" w:rsidRPr="005816FC" w:rsidRDefault="009A0091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9A0091" w:rsidRPr="005816FC" w:rsidTr="0024524E">
        <w:trPr>
          <w:trHeight w:val="771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9A0091" w:rsidRPr="005816FC" w:rsidTr="0024524E">
        <w:trPr>
          <w:trHeight w:val="78"/>
        </w:trPr>
        <w:tc>
          <w:tcPr>
            <w:tcW w:w="425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9A0091" w:rsidRPr="005816FC" w:rsidTr="0024524E">
        <w:trPr>
          <w:trHeight w:val="770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5816F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9A0091" w:rsidRPr="005816FC" w:rsidTr="0024524E">
        <w:trPr>
          <w:trHeight w:val="770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5816F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9A0091" w:rsidRPr="005816FC" w:rsidTr="0024524E">
        <w:trPr>
          <w:trHeight w:val="629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5816F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9A0091" w:rsidRPr="005816FC" w:rsidTr="0024524E">
        <w:trPr>
          <w:trHeight w:val="573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5816F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:rsidR="009A0091" w:rsidRPr="005816FC" w:rsidRDefault="009A0091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5816FC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646698">
      <w:pPr>
        <w:pStyle w:val="NoSpacing"/>
        <w:numPr>
          <w:ilvl w:val="0"/>
          <w:numId w:val="20"/>
        </w:numPr>
        <w:spacing w:after="60"/>
        <w:jc w:val="both"/>
        <w:rPr>
          <w:bCs/>
          <w:sz w:val="18"/>
          <w:szCs w:val="18"/>
          <w:lang w:val="pl-PL"/>
        </w:rPr>
      </w:pPr>
      <w:r w:rsidRPr="005816FC">
        <w:rPr>
          <w:bCs/>
          <w:sz w:val="18"/>
          <w:szCs w:val="18"/>
          <w:lang w:val="pl-PL"/>
        </w:rPr>
        <w:t>dotyczące niezbędnej wiedzy i doświadczenia w zakresie robót budowlanych, na potwierdzenie czego przedstawiam poniższy „</w:t>
      </w:r>
      <w:r w:rsidRPr="005816FC">
        <w:rPr>
          <w:b/>
          <w:bCs/>
          <w:sz w:val="18"/>
          <w:szCs w:val="18"/>
          <w:lang w:val="pl-PL"/>
        </w:rPr>
        <w:t>Wykaz robót budowlanych</w:t>
      </w:r>
      <w:r w:rsidRPr="005816FC">
        <w:rPr>
          <w:bCs/>
          <w:sz w:val="18"/>
          <w:szCs w:val="18"/>
          <w:lang w:val="pl-PL"/>
        </w:rPr>
        <w:t>”, zawierający zrealizowane inwestycje spełniające określone przez Zamawiającego w punkcie 2.3.2 Rozdział V</w:t>
      </w:r>
      <w:r>
        <w:rPr>
          <w:bCs/>
          <w:sz w:val="18"/>
          <w:szCs w:val="18"/>
          <w:lang w:val="pl-PL"/>
        </w:rPr>
        <w:t>I</w:t>
      </w:r>
      <w:r w:rsidRPr="005816FC">
        <w:rPr>
          <w:bCs/>
          <w:sz w:val="18"/>
          <w:szCs w:val="18"/>
          <w:lang w:val="pl-PL"/>
        </w:rPr>
        <w:t xml:space="preserve">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9A0091" w:rsidRPr="005816FC" w:rsidTr="0024524E">
        <w:trPr>
          <w:trHeight w:val="771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5816FC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9A0091" w:rsidRPr="005816FC" w:rsidTr="0024524E">
        <w:trPr>
          <w:trHeight w:val="78"/>
        </w:trPr>
        <w:tc>
          <w:tcPr>
            <w:tcW w:w="425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5816F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9A0091" w:rsidRPr="005816FC" w:rsidTr="0024524E">
        <w:trPr>
          <w:trHeight w:val="770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9A0091" w:rsidRPr="005816FC" w:rsidTr="0024524E">
        <w:trPr>
          <w:trHeight w:val="770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9A0091" w:rsidRPr="005816FC" w:rsidTr="0024524E">
        <w:trPr>
          <w:trHeight w:val="629"/>
        </w:trPr>
        <w:tc>
          <w:tcPr>
            <w:tcW w:w="42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5816F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5816FC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:rsidR="009A0091" w:rsidRPr="005816FC" w:rsidRDefault="009A0091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5816FC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5816FC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A0091" w:rsidRPr="005816FC" w:rsidRDefault="009A0091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pStyle w:val="Heading2"/>
      </w:pPr>
      <w:bookmarkStart w:id="4" w:name="_Toc458148543"/>
      <w:r w:rsidRPr="005816FC">
        <w:t>OŚWIADCZENIE DOTYCZĄCE PRZYNALEŻNOŚCI DO TEJ SAMEJ GRUPY KAPITAŁOWEJ</w:t>
      </w:r>
      <w:bookmarkEnd w:id="4"/>
    </w:p>
    <w:p w:rsidR="009A0091" w:rsidRPr="005816FC" w:rsidRDefault="009A0091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9A0091" w:rsidRPr="005816FC" w:rsidTr="0024524E">
        <w:trPr>
          <w:trHeight w:val="426"/>
        </w:trPr>
        <w:tc>
          <w:tcPr>
            <w:tcW w:w="2230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A0091" w:rsidRPr="005816FC" w:rsidTr="0024524E">
        <w:trPr>
          <w:trHeight w:val="427"/>
        </w:trPr>
        <w:tc>
          <w:tcPr>
            <w:tcW w:w="2230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A0091" w:rsidRPr="005816FC" w:rsidRDefault="009A0091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 xml:space="preserve">Nawiązując do zamieszczonej w dniu …………… na stronie internetowej Zamawiającego informacji, o której mowa w art. 86 ust. 5 ustawy Pzp </w:t>
      </w:r>
      <w:r w:rsidRPr="005816FC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5816FC"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5816FC"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 w:rsidRPr="005816FC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lub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 w:rsidRPr="005816FC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5816FC"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5816FC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5816FC">
        <w:rPr>
          <w:rFonts w:ascii="Verdana" w:hAnsi="Verdana"/>
          <w:spacing w:val="-4"/>
          <w:sz w:val="18"/>
          <w:szCs w:val="18"/>
        </w:rPr>
        <w:t>*</w:t>
      </w:r>
      <w:r w:rsidRPr="005816FC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5816FC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5816FC">
        <w:rPr>
          <w:rFonts w:ascii="Verdana" w:hAnsi="Verdana"/>
          <w:b/>
          <w:spacing w:val="-4"/>
          <w:sz w:val="18"/>
          <w:szCs w:val="18"/>
        </w:rPr>
        <w:t>*</w:t>
      </w:r>
      <w:r w:rsidRPr="005816FC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9A0091" w:rsidRPr="005816FC" w:rsidRDefault="009A0091" w:rsidP="00136E1A">
      <w:pPr>
        <w:pStyle w:val="IntenseQuote"/>
        <w:spacing w:after="0"/>
        <w:rPr>
          <w:rFonts w:ascii="Calibri Light" w:hAnsi="Calibri Light"/>
          <w:b/>
          <w:color w:val="auto"/>
          <w:sz w:val="20"/>
          <w:szCs w:val="17"/>
        </w:rPr>
      </w:pPr>
      <w:r w:rsidRPr="005816FC">
        <w:rPr>
          <w:rFonts w:ascii="Calibri Light" w:hAnsi="Calibri Light"/>
          <w:color w:val="auto"/>
          <w:sz w:val="20"/>
          <w:szCs w:val="17"/>
        </w:rPr>
        <w:t xml:space="preserve">Zgodnie z art. 24 ust. 11 ustawy Pzp, </w:t>
      </w:r>
      <w:r w:rsidRPr="005816FC">
        <w:rPr>
          <w:rFonts w:ascii="Calibri Light" w:hAnsi="Calibri Light"/>
          <w:b/>
          <w:color w:val="auto"/>
          <w:sz w:val="20"/>
          <w:szCs w:val="17"/>
        </w:rPr>
        <w:t xml:space="preserve">Wykonawca, w terminie 3 dni od zamieszczenia na stronie internetowej informacji, o której mowa w art. 86 ust. 5, przekazuje zamawiającemu oświadczenie o przynależności lub braku przynależności do tej samej grupy kapitałowej, </w:t>
      </w:r>
      <w:r w:rsidRPr="005816FC">
        <w:rPr>
          <w:rFonts w:ascii="Calibri Light" w:hAnsi="Calibri Light"/>
          <w:color w:val="auto"/>
          <w:sz w:val="20"/>
          <w:szCs w:val="17"/>
        </w:rPr>
        <w:t>o której mowa w ust. 1 pkt 23.</w:t>
      </w:r>
    </w:p>
    <w:p w:rsidR="009A0091" w:rsidRPr="005816FC" w:rsidRDefault="009A0091" w:rsidP="00136E1A">
      <w:pPr>
        <w:pStyle w:val="IntenseQuote"/>
        <w:spacing w:before="60" w:after="0"/>
        <w:rPr>
          <w:rFonts w:ascii="Calibri Light" w:hAnsi="Calibri Light"/>
          <w:color w:val="auto"/>
          <w:sz w:val="19"/>
          <w:szCs w:val="19"/>
        </w:rPr>
      </w:pPr>
      <w:r w:rsidRPr="005816FC">
        <w:rPr>
          <w:rFonts w:ascii="Calibri Light" w:hAnsi="Calibri Light"/>
          <w:color w:val="auto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5816FC">
        <w:rPr>
          <w:rFonts w:ascii="Verdana" w:hAnsi="Verdana"/>
          <w:spacing w:val="-4"/>
          <w:sz w:val="19"/>
          <w:szCs w:val="19"/>
        </w:rPr>
        <w:br w:type="page"/>
      </w:r>
      <w:r w:rsidRPr="005816FC">
        <w:rPr>
          <w:rFonts w:ascii="Verdana" w:hAnsi="Verdana"/>
          <w:i/>
          <w:sz w:val="20"/>
        </w:rPr>
        <w:t>Wzór przykładowy</w:t>
      </w:r>
    </w:p>
    <w:p w:rsidR="009A0091" w:rsidRPr="005816FC" w:rsidRDefault="009A0091" w:rsidP="00136E1A">
      <w:pPr>
        <w:pStyle w:val="Heading2"/>
      </w:pPr>
      <w:bookmarkStart w:id="5" w:name="_Toc458148544"/>
      <w:r w:rsidRPr="005816FC"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9A0091" w:rsidRPr="005816FC" w:rsidTr="0024524E">
        <w:trPr>
          <w:trHeight w:val="426"/>
        </w:trPr>
        <w:tc>
          <w:tcPr>
            <w:tcW w:w="1986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A0091" w:rsidRPr="005816FC" w:rsidTr="0024524E">
        <w:trPr>
          <w:trHeight w:val="427"/>
        </w:trPr>
        <w:tc>
          <w:tcPr>
            <w:tcW w:w="1986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9A0091" w:rsidRPr="005816FC" w:rsidRDefault="009A0091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5816FC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A0091" w:rsidRPr="005816FC" w:rsidRDefault="009A0091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Ja (My) niżej podpisany (ni)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8"/>
          <w:szCs w:val="18"/>
        </w:rPr>
        <w:t xml:space="preserve">działając w imieniu i na rzecz : </w:t>
      </w: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oświadczam(y), że w przetargu nieograniczonym na: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A0091" w:rsidRPr="005816FC" w:rsidRDefault="009A0091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5816FC">
        <w:rPr>
          <w:rFonts w:ascii="Verdana" w:hAnsi="Verdana"/>
          <w:sz w:val="14"/>
          <w:szCs w:val="14"/>
        </w:rPr>
        <w:t>(pełna nazwa Wykonawcy i adres/siedziba Wykonawcy)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A0091" w:rsidRPr="005816FC" w:rsidRDefault="009A0091" w:rsidP="005816FC">
      <w:pPr>
        <w:numPr>
          <w:ilvl w:val="0"/>
          <w:numId w:val="15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zakres moich zasobów dostępnych Wykonawcy: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A0091" w:rsidRPr="005816FC" w:rsidRDefault="009A0091" w:rsidP="005816FC">
      <w:pPr>
        <w:numPr>
          <w:ilvl w:val="0"/>
          <w:numId w:val="15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9A0091" w:rsidRPr="005816FC" w:rsidRDefault="009A0091" w:rsidP="005816FC">
      <w:pPr>
        <w:numPr>
          <w:ilvl w:val="0"/>
          <w:numId w:val="15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A0091" w:rsidRPr="005816FC" w:rsidRDefault="009A0091" w:rsidP="005816FC">
      <w:pPr>
        <w:numPr>
          <w:ilvl w:val="0"/>
          <w:numId w:val="15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5816FC">
        <w:rPr>
          <w:rFonts w:ascii="Verdana" w:hAnsi="Verdana"/>
          <w:sz w:val="18"/>
          <w:szCs w:val="18"/>
        </w:rPr>
        <w:t>zakres i okres mojego udziału przy wykonywaniu zamówienia: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5816FC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A0091" w:rsidRPr="005816FC" w:rsidRDefault="009A0091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9A0091" w:rsidRPr="005816FC" w:rsidRDefault="009A0091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9A0091" w:rsidRPr="005816FC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9A0091" w:rsidRPr="005816FC" w:rsidRDefault="009A0091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9A0091" w:rsidRPr="005816FC" w:rsidRDefault="009A0091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9A0091" w:rsidRPr="005816FC" w:rsidRDefault="009A0091" w:rsidP="00136E1A">
      <w:pPr>
        <w:pStyle w:val="NoSpacing"/>
        <w:rPr>
          <w:i/>
          <w:sz w:val="14"/>
          <w:szCs w:val="14"/>
          <w:lang w:val="pl-PL"/>
        </w:rPr>
      </w:pPr>
    </w:p>
    <w:sectPr w:rsidR="009A0091" w:rsidRPr="005816FC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091" w:rsidRDefault="009A0091">
      <w:r>
        <w:separator/>
      </w:r>
    </w:p>
  </w:endnote>
  <w:endnote w:type="continuationSeparator" w:id="0">
    <w:p w:rsidR="009A0091" w:rsidRDefault="009A0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9A0091" w:rsidRPr="009328EB" w:rsidTr="00427F62">
      <w:tc>
        <w:tcPr>
          <w:tcW w:w="5570" w:type="dxa"/>
        </w:tcPr>
        <w:p w:rsidR="009A0091" w:rsidRPr="009328EB" w:rsidRDefault="009A0091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9A0091" w:rsidRPr="009328EB" w:rsidRDefault="009A0091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9A0091" w:rsidRPr="009328EB" w:rsidRDefault="009A0091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9A0091" w:rsidRPr="009328EB" w:rsidRDefault="009A0091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9A0091" w:rsidRDefault="009A00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9A0091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9A0091" w:rsidRPr="002C2E69" w:rsidRDefault="009A0091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9A0091" w:rsidRPr="002C2E69" w:rsidRDefault="009A0091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9A0091" w:rsidRPr="002C2E69" w:rsidRDefault="009A0091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9A0091" w:rsidRPr="002C2E69" w:rsidRDefault="009A0091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9A0091" w:rsidRPr="00B773B4" w:rsidRDefault="009A0091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Pr="00B773B4" w:rsidRDefault="009A0091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091" w:rsidRDefault="009A0091">
      <w:r>
        <w:separator/>
      </w:r>
    </w:p>
  </w:footnote>
  <w:footnote w:type="continuationSeparator" w:id="0">
    <w:p w:rsidR="009A0091" w:rsidRDefault="009A0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91" w:rsidRDefault="009A00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A0C83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D4006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0FDD361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0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2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2EEA013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>
    <w:nsid w:val="340E2F5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449D008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D9A77B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6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32"/>
  </w:num>
  <w:num w:numId="12">
    <w:abstractNumId w:val="23"/>
  </w:num>
  <w:num w:numId="13">
    <w:abstractNumId w:val="49"/>
  </w:num>
  <w:num w:numId="14">
    <w:abstractNumId w:val="44"/>
  </w:num>
  <w:num w:numId="15">
    <w:abstractNumId w:val="41"/>
  </w:num>
  <w:num w:numId="16">
    <w:abstractNumId w:val="47"/>
  </w:num>
  <w:num w:numId="17">
    <w:abstractNumId w:val="48"/>
  </w:num>
  <w:num w:numId="18">
    <w:abstractNumId w:val="28"/>
  </w:num>
  <w:num w:numId="19">
    <w:abstractNumId w:val="35"/>
  </w:num>
  <w:num w:numId="20">
    <w:abstractNumId w:val="24"/>
  </w:num>
  <w:num w:numId="21">
    <w:abstractNumId w:val="27"/>
    <w:lvlOverride w:ilvl="0">
      <w:startOverride w:val="1"/>
    </w:lvlOverride>
  </w:num>
  <w:num w:numId="22">
    <w:abstractNumId w:val="36"/>
  </w:num>
  <w:num w:numId="23">
    <w:abstractNumId w:val="37"/>
  </w:num>
  <w:num w:numId="24">
    <w:abstractNumId w:val="45"/>
  </w:num>
  <w:num w:numId="25">
    <w:abstractNumId w:val="26"/>
  </w:num>
  <w:num w:numId="26">
    <w:abstractNumId w:val="33"/>
  </w:num>
  <w:num w:numId="27">
    <w:abstractNumId w:val="3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943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BD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48A9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1CB0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3C60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6F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4C03"/>
    <w:rsid w:val="00605D0B"/>
    <w:rsid w:val="006077E8"/>
    <w:rsid w:val="00610728"/>
    <w:rsid w:val="00610AC4"/>
    <w:rsid w:val="00610B75"/>
    <w:rsid w:val="00611162"/>
    <w:rsid w:val="006115ED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4977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851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0F2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493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091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5893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0729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2E02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928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3DC0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88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C773E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5D0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4929"/>
    <w:rsid w:val="00F65714"/>
    <w:rsid w:val="00F65758"/>
    <w:rsid w:val="00F66359"/>
    <w:rsid w:val="00F67772"/>
    <w:rsid w:val="00F67C70"/>
    <w:rsid w:val="00F700E6"/>
    <w:rsid w:val="00F702E4"/>
    <w:rsid w:val="00F70460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64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6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1CB0"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D1CB0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D1CB0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D1CB0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D1CB0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1CB0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D1CB0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D1CB0"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1CB0"/>
    <w:rPr>
      <w:rFonts w:cs="Times New Roman"/>
      <w:sz w:val="2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D1CB0"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D1CB0"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D1CB0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21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locked/>
    <w:rsid w:val="000029E1"/>
    <w:pPr>
      <w:numPr>
        <w:numId w:val="12"/>
      </w:numPr>
    </w:pPr>
  </w:style>
  <w:style w:type="numbering" w:customStyle="1" w:styleId="Styl1">
    <w:name w:val="Styl1"/>
    <w:rsid w:val="000029E1"/>
    <w:pPr>
      <w:numPr>
        <w:numId w:val="1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61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1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4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561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5615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4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1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561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1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615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1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1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15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14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615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1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1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1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15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61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1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1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1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61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1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6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1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9</Pages>
  <Words>2879</Words>
  <Characters>17279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11</cp:revision>
  <cp:lastPrinted>2017-08-01T07:45:00Z</cp:lastPrinted>
  <dcterms:created xsi:type="dcterms:W3CDTF">2017-04-18T11:27:00Z</dcterms:created>
  <dcterms:modified xsi:type="dcterms:W3CDTF">2017-08-01T07:45:00Z</dcterms:modified>
</cp:coreProperties>
</file>