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A6" w:rsidRPr="00AB5FE7" w:rsidRDefault="006C69A6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6C69A6" w:rsidRPr="00AB5FE7" w:rsidRDefault="006C69A6" w:rsidP="00806871">
      <w:pPr>
        <w:pStyle w:val="Heading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6C69A6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6C69A6" w:rsidRPr="00AB5FE7" w:rsidRDefault="006C69A6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6C69A6" w:rsidRPr="00AB5FE7" w:rsidRDefault="006C69A6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6C69A6" w:rsidRPr="00AB5FE7" w:rsidRDefault="006C69A6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6C69A6" w:rsidRPr="00AB5FE7" w:rsidRDefault="006C69A6" w:rsidP="005E614A">
      <w:pPr>
        <w:pStyle w:val="NoSpacing"/>
      </w:pPr>
      <w:r w:rsidRPr="00AB5FE7">
        <w:t>DANE WYKONAWCY</w:t>
      </w:r>
    </w:p>
    <w:p w:rsidR="006C69A6" w:rsidRPr="00AB5FE7" w:rsidRDefault="006C69A6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6C69A6" w:rsidRPr="00AB5FE7" w:rsidTr="002B0482">
        <w:trPr>
          <w:trHeight w:val="674"/>
        </w:trPr>
        <w:tc>
          <w:tcPr>
            <w:tcW w:w="506" w:type="dxa"/>
          </w:tcPr>
          <w:p w:rsidR="006C69A6" w:rsidRPr="00AB5FE7" w:rsidRDefault="006C69A6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6C69A6" w:rsidRPr="00AB5FE7" w:rsidRDefault="006C69A6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6C69A6" w:rsidRPr="00AB5FE7" w:rsidRDefault="006C69A6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6C69A6" w:rsidRPr="004E05F6" w:rsidRDefault="006C69A6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6C69A6" w:rsidRPr="00AB5FE7" w:rsidRDefault="006C69A6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6C69A6" w:rsidRPr="00AB5FE7" w:rsidTr="002B0482">
        <w:trPr>
          <w:trHeight w:val="674"/>
        </w:trPr>
        <w:tc>
          <w:tcPr>
            <w:tcW w:w="506" w:type="dxa"/>
          </w:tcPr>
          <w:p w:rsidR="006C69A6" w:rsidRPr="00AB5FE7" w:rsidRDefault="006C69A6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6C69A6" w:rsidRPr="00AB5FE7" w:rsidRDefault="006C69A6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6C69A6" w:rsidRPr="00AB5FE7" w:rsidRDefault="006C69A6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6C69A6" w:rsidRPr="004E05F6" w:rsidRDefault="006C69A6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6C69A6" w:rsidRPr="00AB5FE7" w:rsidRDefault="006C69A6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6C69A6" w:rsidRPr="00AB5FE7" w:rsidRDefault="006C69A6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>
        <w:rPr>
          <w:rFonts w:ascii="Verdana" w:hAnsi="Verdana"/>
          <w:spacing w:val="-4"/>
          <w:sz w:val="16"/>
          <w:szCs w:val="16"/>
        </w:rPr>
        <w:t>w BZP, na 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6C69A6" w:rsidRDefault="006C69A6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6C69A6" w:rsidRDefault="006C69A6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6C69A6" w:rsidRPr="00AE26CD" w:rsidRDefault="006C69A6" w:rsidP="00CF6C0D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>
        <w:rPr>
          <w:rFonts w:ascii="Tahoma" w:hAnsi="Tahoma" w:cs="Tahoma"/>
          <w:b/>
        </w:rPr>
        <w:t>Przebudowa drogi w ul. Ogrodowej w Mrągowie.</w:t>
      </w:r>
      <w:r w:rsidRPr="00B72E02">
        <w:rPr>
          <w:rFonts w:ascii="Tahoma" w:hAnsi="Tahoma" w:cs="Tahoma"/>
          <w:b/>
        </w:rPr>
        <w:t>”</w:t>
      </w:r>
    </w:p>
    <w:p w:rsidR="006C69A6" w:rsidRDefault="006C69A6" w:rsidP="00E805C8">
      <w:pPr>
        <w:jc w:val="center"/>
        <w:rPr>
          <w:rFonts w:ascii="Tahoma" w:hAnsi="Tahoma" w:cs="Tahoma"/>
          <w:b/>
        </w:rPr>
      </w:pPr>
    </w:p>
    <w:p w:rsidR="006C69A6" w:rsidRPr="005F18B1" w:rsidRDefault="006C69A6" w:rsidP="00CA0288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:rsidR="006C69A6" w:rsidRPr="005F18B1" w:rsidRDefault="006C69A6" w:rsidP="007B7F9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:rsidR="006C69A6" w:rsidRPr="005F18B1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rPr>
          <w:sz w:val="18"/>
          <w:lang w:val="pl-PL"/>
        </w:rPr>
      </w:pPr>
      <w:r w:rsidRPr="005F18B1">
        <w:rPr>
          <w:sz w:val="18"/>
          <w:lang w:val="pl-PL"/>
        </w:rPr>
        <w:t>Oferujemy wykonanie przedmiotu zamówienia w cenie brutto wynoszącej</w:t>
      </w:r>
    </w:p>
    <w:p w:rsidR="006C69A6" w:rsidRPr="005F18B1" w:rsidRDefault="006C69A6" w:rsidP="00806871">
      <w:pPr>
        <w:pStyle w:val="NoSpacing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6C69A6" w:rsidRPr="005F18B1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6C69A6" w:rsidRPr="005F18B1" w:rsidRDefault="006C69A6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6C69A6" w:rsidRPr="005F18B1" w:rsidRDefault="006C69A6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6C69A6" w:rsidRPr="005F18B1" w:rsidRDefault="006C69A6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6C69A6" w:rsidRPr="005F18B1" w:rsidRDefault="006C69A6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6C69A6" w:rsidRPr="005F18B1" w:rsidRDefault="006C69A6" w:rsidP="00B727CB">
      <w:pPr>
        <w:pStyle w:val="WW-Tekstpodstawowy2"/>
        <w:numPr>
          <w:ilvl w:val="0"/>
          <w:numId w:val="11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6C69A6" w:rsidRPr="005F18B1" w:rsidRDefault="006C69A6" w:rsidP="00B727CB">
      <w:pPr>
        <w:numPr>
          <w:ilvl w:val="0"/>
          <w:numId w:val="1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6C69A6" w:rsidRPr="005D2BB5" w:rsidRDefault="006C69A6" w:rsidP="00B727CB">
      <w:pPr>
        <w:numPr>
          <w:ilvl w:val="0"/>
          <w:numId w:val="1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sz w:val="18"/>
          <w:szCs w:val="18"/>
          <w:u w:val="single"/>
        </w:rPr>
        <w:t>do 30.11.2017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r.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6C69A6" w:rsidRPr="00557CF4" w:rsidRDefault="006C69A6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6C69A6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Okres udzielanej gwarancji jakości na przedmiot zamówienia: …….. miesięcy</w:t>
      </w:r>
    </w:p>
    <w:p w:rsidR="006C69A6" w:rsidRPr="003F08ED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6C69A6" w:rsidRPr="003F08ED" w:rsidRDefault="006C69A6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6C69A6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6C69A6" w:rsidRPr="00C01EC3" w:rsidRDefault="006C69A6" w:rsidP="00136E1A">
      <w:pPr>
        <w:pStyle w:val="NoSpacing"/>
        <w:jc w:val="both"/>
        <w:rPr>
          <w:sz w:val="18"/>
          <w:szCs w:val="18"/>
          <w:lang w:val="pl-PL"/>
        </w:rPr>
      </w:pPr>
    </w:p>
    <w:p w:rsidR="006C69A6" w:rsidRPr="00693207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C01EC3">
        <w:rPr>
          <w:sz w:val="18"/>
          <w:szCs w:val="18"/>
          <w:lang w:val="pl-PL"/>
        </w:rPr>
        <w:t xml:space="preserve">Potwierdzamy </w:t>
      </w:r>
      <w:r w:rsidRPr="00D355B0">
        <w:rPr>
          <w:sz w:val="18"/>
          <w:szCs w:val="18"/>
          <w:lang w:val="pl-PL"/>
        </w:rPr>
        <w:t>wniesienie</w:t>
      </w:r>
      <w:r w:rsidRPr="00C01EC3">
        <w:rPr>
          <w:sz w:val="18"/>
          <w:szCs w:val="18"/>
          <w:lang w:val="pl-PL"/>
        </w:rPr>
        <w:t xml:space="preserve"> wadium w </w:t>
      </w:r>
      <w:r w:rsidRPr="00B727CB">
        <w:rPr>
          <w:sz w:val="18"/>
          <w:szCs w:val="18"/>
          <w:lang w:val="pl-PL"/>
        </w:rPr>
        <w:t xml:space="preserve">wysokości </w:t>
      </w:r>
      <w:r w:rsidRPr="00B727CB">
        <w:rPr>
          <w:b/>
          <w:sz w:val="18"/>
          <w:szCs w:val="18"/>
          <w:lang w:val="pl-PL"/>
        </w:rPr>
        <w:t>8 000,00</w:t>
      </w:r>
      <w:r w:rsidRPr="00693207">
        <w:rPr>
          <w:sz w:val="18"/>
          <w:szCs w:val="18"/>
          <w:lang w:val="pl-PL"/>
        </w:rPr>
        <w:t xml:space="preserve"> zł.</w:t>
      </w:r>
    </w:p>
    <w:p w:rsidR="006C69A6" w:rsidRPr="00AB5FE7" w:rsidRDefault="006C69A6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Wniesione wadium </w:t>
      </w:r>
      <w:r w:rsidRPr="00AB5FE7">
        <w:rPr>
          <w:rFonts w:ascii="Verdana" w:hAnsi="Verdana"/>
          <w:i/>
          <w:sz w:val="17"/>
          <w:szCs w:val="17"/>
        </w:rPr>
        <w:t>(</w:t>
      </w:r>
      <w:r w:rsidRPr="00AB5FE7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AB5FE7">
        <w:rPr>
          <w:rFonts w:ascii="Verdana" w:hAnsi="Verdana"/>
          <w:i/>
          <w:sz w:val="17"/>
          <w:szCs w:val="17"/>
        </w:rPr>
        <w:t>)</w:t>
      </w:r>
      <w:r w:rsidRPr="00AB5FE7">
        <w:rPr>
          <w:rFonts w:ascii="Verdana" w:hAnsi="Verdana"/>
          <w:sz w:val="18"/>
          <w:szCs w:val="18"/>
        </w:rPr>
        <w:t xml:space="preserve"> prosimy zwrócić na:</w:t>
      </w:r>
    </w:p>
    <w:p w:rsidR="006C69A6" w:rsidRPr="00AB5FE7" w:rsidRDefault="006C69A6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rachunek bankowy, z którego dokonano </w:t>
      </w:r>
      <w:r>
        <w:rPr>
          <w:rFonts w:ascii="Verdana" w:hAnsi="Verdana"/>
          <w:sz w:val="18"/>
          <w:szCs w:val="18"/>
        </w:rPr>
        <w:t>przelewu wpłaty wadium,</w:t>
      </w:r>
    </w:p>
    <w:p w:rsidR="006C69A6" w:rsidRPr="00AB5FE7" w:rsidRDefault="006C69A6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>wskazany poniżej rachunek bankowy:</w:t>
      </w:r>
    </w:p>
    <w:p w:rsidR="006C69A6" w:rsidRPr="00AB5FE7" w:rsidRDefault="006C69A6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6C69A6" w:rsidRDefault="006C69A6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AB5FE7">
        <w:rPr>
          <w:rFonts w:ascii="Verdana" w:hAnsi="Verdana"/>
          <w:i/>
          <w:sz w:val="14"/>
          <w:szCs w:val="18"/>
        </w:rPr>
        <w:t>(podać nazwę banku oraz nr konta)</w:t>
      </w:r>
    </w:p>
    <w:p w:rsidR="006C69A6" w:rsidRPr="00AB5FE7" w:rsidRDefault="006C69A6" w:rsidP="00136E1A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:rsidR="006C69A6" w:rsidRPr="00136E1A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6C69A6" w:rsidRPr="00517935" w:rsidRDefault="006C69A6" w:rsidP="00B727CB">
      <w:pPr>
        <w:numPr>
          <w:ilvl w:val="0"/>
          <w:numId w:val="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sporządzenia i dostarczenia Zamawiającemu uzgodnionego harmonogramu rzeczowo–finan</w:t>
      </w:r>
      <w:r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6C69A6" w:rsidRDefault="006C69A6" w:rsidP="00B727CB">
      <w:pPr>
        <w:numPr>
          <w:ilvl w:val="0"/>
          <w:numId w:val="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6C69A6" w:rsidRPr="00517935" w:rsidRDefault="006C69A6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6C69A6" w:rsidRPr="00DE7BFD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6C69A6" w:rsidRDefault="006C69A6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nie</w:t>
      </w:r>
      <w:r w:rsidRPr="00D11356"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 xml:space="preserve">do powstania u zamawiającego </w:t>
      </w:r>
      <w:r>
        <w:rPr>
          <w:rFonts w:ascii="Verdana" w:hAnsi="Verdana"/>
          <w:sz w:val="18"/>
          <w:szCs w:val="18"/>
        </w:rPr>
        <w:t>obowiązku podatkowego zgodnie z </w:t>
      </w:r>
      <w:r w:rsidRPr="00D11356">
        <w:rPr>
          <w:rFonts w:ascii="Verdana" w:hAnsi="Verdana"/>
          <w:sz w:val="18"/>
          <w:szCs w:val="18"/>
        </w:rPr>
        <w:t>przepisami o podatku od towarów i usług</w:t>
      </w:r>
      <w:r>
        <w:rPr>
          <w:rFonts w:ascii="Verdana" w:hAnsi="Verdana"/>
          <w:sz w:val="18"/>
          <w:szCs w:val="18"/>
        </w:rPr>
        <w:t>;</w:t>
      </w:r>
    </w:p>
    <w:p w:rsidR="006C69A6" w:rsidRDefault="006C69A6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sz w:val="18"/>
          <w:szCs w:val="18"/>
        </w:rPr>
        <w:t>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>do powstania u zamawiającego obowiązku pod</w:t>
      </w:r>
      <w:r>
        <w:rPr>
          <w:rFonts w:ascii="Verdana" w:hAnsi="Verdana"/>
          <w:sz w:val="18"/>
          <w:szCs w:val="18"/>
        </w:rPr>
        <w:t>atkowego zgodnie z przepisami o </w:t>
      </w:r>
      <w:r w:rsidRPr="00D11356">
        <w:rPr>
          <w:rFonts w:ascii="Verdana" w:hAnsi="Verdana"/>
          <w:sz w:val="18"/>
          <w:szCs w:val="18"/>
        </w:rPr>
        <w:t>podatku od towarów i usług</w:t>
      </w:r>
      <w:r>
        <w:rPr>
          <w:rFonts w:ascii="Verdana" w:hAnsi="Verdana"/>
          <w:sz w:val="18"/>
          <w:szCs w:val="18"/>
        </w:rPr>
        <w:t>, jednocześnie wskazując</w:t>
      </w:r>
      <w:r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6C69A6" w:rsidRPr="00793D8F" w:rsidTr="0024524E">
        <w:tc>
          <w:tcPr>
            <w:tcW w:w="567" w:type="dxa"/>
          </w:tcPr>
          <w:p w:rsidR="006C69A6" w:rsidRPr="00793D8F" w:rsidRDefault="006C69A6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6C69A6" w:rsidRPr="00793D8F" w:rsidRDefault="006C69A6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6C69A6" w:rsidRPr="00793D8F" w:rsidRDefault="006C69A6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6C69A6" w:rsidRPr="00D11356" w:rsidTr="0024524E">
        <w:tc>
          <w:tcPr>
            <w:tcW w:w="567" w:type="dxa"/>
          </w:tcPr>
          <w:p w:rsidR="006C69A6" w:rsidRPr="00D11356" w:rsidRDefault="006C69A6" w:rsidP="0024524E">
            <w:pPr>
              <w:pStyle w:val="NoSpacing"/>
            </w:pPr>
          </w:p>
        </w:tc>
        <w:tc>
          <w:tcPr>
            <w:tcW w:w="4252" w:type="dxa"/>
          </w:tcPr>
          <w:p w:rsidR="006C69A6" w:rsidRPr="00D11356" w:rsidRDefault="006C69A6" w:rsidP="0024524E">
            <w:pPr>
              <w:pStyle w:val="NoSpacing"/>
            </w:pPr>
          </w:p>
        </w:tc>
        <w:tc>
          <w:tcPr>
            <w:tcW w:w="3402" w:type="dxa"/>
          </w:tcPr>
          <w:p w:rsidR="006C69A6" w:rsidRPr="00D11356" w:rsidRDefault="006C69A6" w:rsidP="0024524E">
            <w:pPr>
              <w:pStyle w:val="NoSpacing"/>
            </w:pPr>
          </w:p>
        </w:tc>
      </w:tr>
      <w:tr w:rsidR="006C69A6" w:rsidRPr="00D11356" w:rsidTr="0024524E">
        <w:tc>
          <w:tcPr>
            <w:tcW w:w="567" w:type="dxa"/>
          </w:tcPr>
          <w:p w:rsidR="006C69A6" w:rsidRPr="00D11356" w:rsidRDefault="006C69A6" w:rsidP="0024524E">
            <w:pPr>
              <w:pStyle w:val="NoSpacing"/>
            </w:pPr>
          </w:p>
        </w:tc>
        <w:tc>
          <w:tcPr>
            <w:tcW w:w="4252" w:type="dxa"/>
          </w:tcPr>
          <w:p w:rsidR="006C69A6" w:rsidRPr="00D11356" w:rsidRDefault="006C69A6" w:rsidP="0024524E">
            <w:pPr>
              <w:pStyle w:val="NoSpacing"/>
            </w:pPr>
          </w:p>
        </w:tc>
        <w:tc>
          <w:tcPr>
            <w:tcW w:w="3402" w:type="dxa"/>
          </w:tcPr>
          <w:p w:rsidR="006C69A6" w:rsidRPr="00D11356" w:rsidRDefault="006C69A6" w:rsidP="0024524E">
            <w:pPr>
              <w:pStyle w:val="NoSpacing"/>
            </w:pPr>
          </w:p>
        </w:tc>
      </w:tr>
    </w:tbl>
    <w:p w:rsidR="006C69A6" w:rsidRDefault="006C69A6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6C69A6" w:rsidRPr="00DE7BFD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6C69A6" w:rsidRPr="00AB5FE7" w:rsidRDefault="006C69A6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Pr="00AB5FE7">
        <w:rPr>
          <w:rFonts w:ascii="Verdana" w:hAnsi="Verdana"/>
          <w:sz w:val="18"/>
          <w:szCs w:val="18"/>
        </w:rPr>
        <w:t>przepisów</w:t>
      </w:r>
      <w:r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>
        <w:rPr>
          <w:rFonts w:ascii="Verdana" w:hAnsi="Verdana"/>
          <w:bCs/>
          <w:sz w:val="18"/>
          <w:szCs w:val="18"/>
        </w:rPr>
        <w:t>,</w:t>
      </w:r>
    </w:p>
    <w:p w:rsidR="006C69A6" w:rsidRPr="00AB5FE7" w:rsidRDefault="006C69A6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>
        <w:rPr>
          <w:rFonts w:ascii="Verdana" w:hAnsi="Verdana"/>
          <w:bCs/>
          <w:sz w:val="18"/>
          <w:szCs w:val="18"/>
        </w:rPr>
        <w:t>niu nieuczciwej konkurencji i w </w:t>
      </w:r>
      <w:r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6C69A6" w:rsidRPr="00793D8F" w:rsidTr="0024524E">
        <w:tc>
          <w:tcPr>
            <w:tcW w:w="567" w:type="dxa"/>
            <w:vMerge w:val="restart"/>
            <w:vAlign w:val="center"/>
          </w:tcPr>
          <w:p w:rsidR="006C69A6" w:rsidRPr="00793D8F" w:rsidRDefault="006C69A6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6C69A6" w:rsidRPr="00793D8F" w:rsidRDefault="006C69A6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6C69A6" w:rsidRPr="00793D8F" w:rsidRDefault="006C69A6" w:rsidP="0024524E">
            <w:pPr>
              <w:pStyle w:val="NoSpacing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6C69A6" w:rsidRPr="00AB5FE7" w:rsidTr="0024524E">
        <w:tc>
          <w:tcPr>
            <w:tcW w:w="567" w:type="dxa"/>
            <w:vMerge/>
          </w:tcPr>
          <w:p w:rsidR="006C69A6" w:rsidRPr="00E75205" w:rsidRDefault="006C69A6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6C69A6" w:rsidRPr="00E75205" w:rsidRDefault="006C69A6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6C69A6" w:rsidRPr="00E75205" w:rsidRDefault="006C69A6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6C69A6" w:rsidRPr="00E75205" w:rsidRDefault="006C69A6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6C69A6" w:rsidRPr="00AB5FE7" w:rsidTr="0024524E">
        <w:tc>
          <w:tcPr>
            <w:tcW w:w="567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4961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1362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1362" w:type="dxa"/>
          </w:tcPr>
          <w:p w:rsidR="006C69A6" w:rsidRPr="00AB5FE7" w:rsidRDefault="006C69A6" w:rsidP="0024524E">
            <w:pPr>
              <w:pStyle w:val="NoSpacing"/>
            </w:pPr>
          </w:p>
        </w:tc>
      </w:tr>
      <w:tr w:rsidR="006C69A6" w:rsidRPr="00AB5FE7" w:rsidTr="0024524E">
        <w:tc>
          <w:tcPr>
            <w:tcW w:w="567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4961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1362" w:type="dxa"/>
          </w:tcPr>
          <w:p w:rsidR="006C69A6" w:rsidRPr="00AB5FE7" w:rsidRDefault="006C69A6" w:rsidP="0024524E">
            <w:pPr>
              <w:pStyle w:val="NoSpacing"/>
            </w:pPr>
          </w:p>
        </w:tc>
        <w:tc>
          <w:tcPr>
            <w:tcW w:w="1362" w:type="dxa"/>
          </w:tcPr>
          <w:p w:rsidR="006C69A6" w:rsidRPr="00AB5FE7" w:rsidRDefault="006C69A6" w:rsidP="0024524E">
            <w:pPr>
              <w:pStyle w:val="NoSpacing"/>
            </w:pPr>
          </w:p>
        </w:tc>
      </w:tr>
    </w:tbl>
    <w:p w:rsidR="006C69A6" w:rsidRPr="00AB5FE7" w:rsidRDefault="006C69A6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6C69A6" w:rsidRDefault="006C69A6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6C69A6" w:rsidRPr="00AB5FE7" w:rsidRDefault="006C69A6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6C69A6" w:rsidRPr="0097123B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6C69A6" w:rsidRPr="00427F62" w:rsidTr="0024524E">
        <w:trPr>
          <w:trHeight w:val="279"/>
        </w:trPr>
        <w:tc>
          <w:tcPr>
            <w:tcW w:w="585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6C69A6" w:rsidRPr="00427F62" w:rsidTr="0024524E">
        <w:trPr>
          <w:trHeight w:val="38"/>
        </w:trPr>
        <w:tc>
          <w:tcPr>
            <w:tcW w:w="585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6C69A6" w:rsidRPr="00427F62" w:rsidTr="0024524E">
        <w:trPr>
          <w:trHeight w:val="201"/>
        </w:trPr>
        <w:tc>
          <w:tcPr>
            <w:tcW w:w="585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6C69A6" w:rsidRPr="00427F62" w:rsidRDefault="006C69A6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6C69A6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>
        <w:rPr>
          <w:bCs/>
          <w:sz w:val="18"/>
          <w:szCs w:val="18"/>
          <w:lang w:val="pl-PL"/>
        </w:rPr>
        <w:t>.</w:t>
      </w:r>
    </w:p>
    <w:p w:rsidR="006C69A6" w:rsidRPr="00DE7BFD" w:rsidRDefault="006C69A6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6C69A6" w:rsidRDefault="006C69A6" w:rsidP="00B727CB">
      <w:pPr>
        <w:pStyle w:val="NoSpacing"/>
        <w:numPr>
          <w:ilvl w:val="0"/>
          <w:numId w:val="1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6C69A6" w:rsidRDefault="006C69A6" w:rsidP="00136E1A">
      <w:pPr>
        <w:pStyle w:val="ListParagraph"/>
        <w:rPr>
          <w:sz w:val="18"/>
          <w:szCs w:val="18"/>
          <w:lang w:val="pl-PL"/>
        </w:rPr>
      </w:pPr>
    </w:p>
    <w:p w:rsidR="006C69A6" w:rsidRDefault="006C69A6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6C69A6" w:rsidRPr="00D11356" w:rsidRDefault="006C69A6" w:rsidP="00136E1A">
      <w:pPr>
        <w:pStyle w:val="Heading2"/>
        <w:spacing w:before="0"/>
      </w:pPr>
      <w:bookmarkStart w:id="2" w:name="_Toc458148541"/>
      <w:r w:rsidRPr="004C0FD8"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2"/>
    </w:p>
    <w:p w:rsidR="006C69A6" w:rsidRPr="00AB5FE7" w:rsidRDefault="006C69A6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6C69A6" w:rsidRPr="00AB5FE7" w:rsidTr="0024524E">
        <w:trPr>
          <w:trHeight w:val="368"/>
        </w:trPr>
        <w:tc>
          <w:tcPr>
            <w:tcW w:w="197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6C69A6" w:rsidRPr="00AB5FE7" w:rsidTr="0024524E">
        <w:trPr>
          <w:trHeight w:val="368"/>
        </w:trPr>
        <w:tc>
          <w:tcPr>
            <w:tcW w:w="197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6C69A6" w:rsidRPr="00AB5FE7" w:rsidRDefault="006C69A6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6C69A6" w:rsidRPr="00D25A00" w:rsidRDefault="006C69A6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6C69A6" w:rsidRPr="00D25A00" w:rsidRDefault="006C69A6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6C69A6" w:rsidRPr="00404C67" w:rsidRDefault="006C69A6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6C69A6" w:rsidRPr="00AE26CD" w:rsidRDefault="006C69A6" w:rsidP="00E44736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>
        <w:rPr>
          <w:rFonts w:ascii="Tahoma" w:hAnsi="Tahoma" w:cs="Tahoma"/>
          <w:b/>
        </w:rPr>
        <w:t>Przebudowa drogi w ul. Ogrodowej w Mrągowie.”</w:t>
      </w:r>
    </w:p>
    <w:p w:rsidR="006C69A6" w:rsidRPr="00D25A00" w:rsidRDefault="006C69A6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6C69A6" w:rsidRPr="00D25A00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6C69A6" w:rsidRPr="00D25A00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6C69A6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6C69A6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Pr="00D25A00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Pr="002C2E69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6C69A6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6C69A6" w:rsidRPr="002C2E69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6C69A6" w:rsidRPr="00D25A00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6C69A6" w:rsidRPr="00D25A00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6C69A6" w:rsidRPr="00D25A00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6C69A6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6C69A6" w:rsidRPr="00D25A00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6C69A6" w:rsidRPr="00D25A00" w:rsidRDefault="006C69A6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6C69A6" w:rsidRPr="00D25A00" w:rsidRDefault="006C69A6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6C69A6" w:rsidRPr="00B43642" w:rsidRDefault="006C69A6" w:rsidP="00B727CB">
      <w:pPr>
        <w:numPr>
          <w:ilvl w:val="1"/>
          <w:numId w:val="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B43642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6C69A6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6C69A6" w:rsidRPr="002C2E69" w:rsidRDefault="006C69A6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6C69A6" w:rsidRPr="00050369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6C69A6" w:rsidRPr="00050369" w:rsidRDefault="006C69A6" w:rsidP="00B727CB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6C69A6" w:rsidRPr="00050369" w:rsidRDefault="006C69A6" w:rsidP="00B727CB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6C69A6" w:rsidRPr="00050369" w:rsidRDefault="006C69A6" w:rsidP="00B727CB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6C69A6" w:rsidRPr="00050369" w:rsidRDefault="006C69A6" w:rsidP="00B727CB">
      <w:pPr>
        <w:numPr>
          <w:ilvl w:val="3"/>
          <w:numId w:val="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6C69A6" w:rsidRPr="009F0447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6C69A6" w:rsidRPr="00050369" w:rsidRDefault="006C69A6" w:rsidP="00B727CB">
      <w:pPr>
        <w:numPr>
          <w:ilvl w:val="0"/>
          <w:numId w:val="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6C69A6" w:rsidRPr="00050369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6C69A6" w:rsidRPr="00002528" w:rsidRDefault="006C69A6" w:rsidP="00B727CB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6C69A6" w:rsidRDefault="006C69A6" w:rsidP="00B727CB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6C69A6" w:rsidRDefault="006C69A6" w:rsidP="00B727CB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6C69A6" w:rsidRPr="00002528" w:rsidRDefault="006C69A6" w:rsidP="00B727CB">
      <w:pPr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6C69A6" w:rsidRPr="00D11356" w:rsidRDefault="006C69A6" w:rsidP="00136E1A">
      <w:pPr>
        <w:pStyle w:val="Heading2"/>
        <w:spacing w:before="0"/>
      </w:pPr>
      <w:bookmarkStart w:id="3" w:name="_Toc458148542"/>
      <w:r w:rsidRPr="004C0FD8">
        <w:t>OŚWIADCZENIE WYKONAWCY</w:t>
      </w:r>
      <w:r>
        <w:t xml:space="preserve"> </w:t>
      </w:r>
      <w:r w:rsidRPr="004C0FD8">
        <w:t>o</w:t>
      </w:r>
      <w:r>
        <w:t xml:space="preserve"> spełnianiu warunków udziału w </w:t>
      </w:r>
      <w:r w:rsidRPr="00B14932">
        <w:t>postępowaniu</w:t>
      </w:r>
      <w:bookmarkEnd w:id="3"/>
    </w:p>
    <w:p w:rsidR="006C69A6" w:rsidRPr="00AB5FE7" w:rsidRDefault="006C69A6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6C69A6" w:rsidRPr="00AB5FE7" w:rsidTr="0024524E">
        <w:trPr>
          <w:trHeight w:val="368"/>
        </w:trPr>
        <w:tc>
          <w:tcPr>
            <w:tcW w:w="197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6C69A6" w:rsidRPr="00AB5FE7" w:rsidTr="0024524E">
        <w:trPr>
          <w:trHeight w:val="368"/>
        </w:trPr>
        <w:tc>
          <w:tcPr>
            <w:tcW w:w="197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6C69A6" w:rsidRDefault="006C69A6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6C69A6" w:rsidRPr="00AB5FE7" w:rsidRDefault="006C69A6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6C69A6" w:rsidRPr="005F18B1" w:rsidRDefault="006C69A6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F18B1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6C69A6" w:rsidRDefault="006C69A6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6C69A6" w:rsidRPr="005F18B1" w:rsidRDefault="006C69A6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6C69A6" w:rsidRPr="00AE26CD" w:rsidRDefault="006C69A6" w:rsidP="00E44736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>
        <w:rPr>
          <w:rFonts w:ascii="Tahoma" w:hAnsi="Tahoma" w:cs="Tahoma"/>
          <w:b/>
        </w:rPr>
        <w:t>Przebudowa drogi w ul. Ogrodowej w Mrągowie.</w:t>
      </w:r>
      <w:r w:rsidRPr="00B72E02">
        <w:rPr>
          <w:rFonts w:ascii="Tahoma" w:hAnsi="Tahoma" w:cs="Tahoma"/>
          <w:b/>
        </w:rPr>
        <w:t>”</w:t>
      </w:r>
    </w:p>
    <w:p w:rsidR="006C69A6" w:rsidRDefault="006C69A6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6C69A6" w:rsidRPr="005F18B1" w:rsidRDefault="006C69A6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6C69A6" w:rsidRPr="005F18B1" w:rsidRDefault="006C69A6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6C69A6" w:rsidRDefault="006C69A6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F18B1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F18B1">
        <w:rPr>
          <w:bCs/>
          <w:sz w:val="18"/>
          <w:szCs w:val="18"/>
          <w:lang w:val="pl-PL"/>
        </w:rPr>
        <w:t>, w szczególności:</w:t>
      </w:r>
    </w:p>
    <w:p w:rsidR="006C69A6" w:rsidRDefault="006C69A6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6C69A6" w:rsidRPr="005F18B1" w:rsidRDefault="006C69A6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6C69A6" w:rsidRDefault="006C69A6" w:rsidP="00646698">
      <w:pPr>
        <w:pStyle w:val="NoSpacing"/>
        <w:numPr>
          <w:ilvl w:val="0"/>
          <w:numId w:val="12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F18B1">
        <w:rPr>
          <w:bCs/>
          <w:sz w:val="18"/>
          <w:szCs w:val="18"/>
          <w:lang w:val="pl-PL"/>
        </w:rPr>
        <w:t>dotyczące niezbędnej wiedzy i doświadczenia w zakresie osób, na potwierdzenie czego</w:t>
      </w:r>
      <w:r>
        <w:rPr>
          <w:bCs/>
          <w:sz w:val="18"/>
          <w:szCs w:val="18"/>
          <w:lang w:val="pl-PL"/>
        </w:rPr>
        <w:t xml:space="preserve"> przedstawiam poniższy „</w:t>
      </w:r>
      <w:r w:rsidRPr="00803BEC"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803BEC"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 xml:space="preserve">, </w:t>
      </w:r>
      <w:r w:rsidRPr="00FD3845">
        <w:rPr>
          <w:bCs/>
          <w:sz w:val="18"/>
          <w:szCs w:val="18"/>
          <w:lang w:val="pl-PL"/>
        </w:rPr>
        <w:t>kierownika robót branży sanitarnej, kierownika robót branży elektrycznej</w:t>
      </w:r>
      <w:r>
        <w:rPr>
          <w:bCs/>
          <w:sz w:val="18"/>
          <w:szCs w:val="18"/>
          <w:lang w:val="pl-PL"/>
        </w:rPr>
        <w:t xml:space="preserve"> spełniających określone przez Zamawiającego w punkcie 2.3.1 Rozdział VI SIWZ wymogi:</w:t>
      </w:r>
    </w:p>
    <w:p w:rsidR="006C69A6" w:rsidRDefault="006C69A6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6C69A6" w:rsidRPr="00803BEC" w:rsidTr="0024524E">
        <w:trPr>
          <w:trHeight w:val="771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6C69A6" w:rsidRPr="00575F9A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</w:t>
            </w:r>
            <w:r w:rsidRPr="00575F9A">
              <w:rPr>
                <w:rFonts w:ascii="Arial Narrow" w:hAnsi="Arial Narrow"/>
                <w:bCs/>
                <w:sz w:val="14"/>
                <w:szCs w:val="14"/>
              </w:rPr>
              <w:t xml:space="preserve"> przypadku udostepnienia podać nazwę podmiotu</w:t>
            </w:r>
            <w:r>
              <w:rPr>
                <w:rFonts w:ascii="Arial Narrow" w:hAnsi="Arial Narrow"/>
                <w:bCs/>
                <w:sz w:val="14"/>
                <w:szCs w:val="14"/>
              </w:rPr>
              <w:t>)</w:t>
            </w:r>
          </w:p>
        </w:tc>
      </w:tr>
      <w:tr w:rsidR="006C69A6" w:rsidRPr="00803BEC" w:rsidTr="0024524E">
        <w:trPr>
          <w:trHeight w:val="78"/>
        </w:trPr>
        <w:tc>
          <w:tcPr>
            <w:tcW w:w="425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6C69A6" w:rsidRPr="00803BEC" w:rsidTr="0024524E">
        <w:trPr>
          <w:trHeight w:val="770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6C69A6" w:rsidRPr="00803BEC" w:rsidTr="0024524E">
        <w:trPr>
          <w:trHeight w:val="770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6C69A6" w:rsidRPr="00803BEC" w:rsidTr="0024524E">
        <w:trPr>
          <w:trHeight w:val="629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6C69A6" w:rsidRPr="00803BEC" w:rsidTr="0024524E">
        <w:trPr>
          <w:trHeight w:val="573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</w:tbl>
    <w:p w:rsidR="006C69A6" w:rsidRPr="00575F9A" w:rsidRDefault="006C69A6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75F9A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646698">
      <w:pPr>
        <w:pStyle w:val="NoSpacing"/>
        <w:numPr>
          <w:ilvl w:val="0"/>
          <w:numId w:val="12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robót budowlanych, na </w:t>
      </w:r>
      <w:r w:rsidRPr="004C2231">
        <w:rPr>
          <w:bCs/>
          <w:sz w:val="18"/>
          <w:szCs w:val="18"/>
          <w:lang w:val="pl-PL"/>
        </w:rPr>
        <w:t xml:space="preserve">potwierdzenie czego przedstawiam </w:t>
      </w:r>
      <w:r>
        <w:rPr>
          <w:bCs/>
          <w:sz w:val="18"/>
          <w:szCs w:val="18"/>
          <w:lang w:val="pl-PL"/>
        </w:rPr>
        <w:t>poniższy „</w:t>
      </w:r>
      <w:r w:rsidRPr="00803BEC">
        <w:rPr>
          <w:b/>
          <w:bCs/>
          <w:sz w:val="18"/>
          <w:szCs w:val="18"/>
          <w:lang w:val="pl-PL"/>
        </w:rPr>
        <w:t>Wykaz robót</w:t>
      </w:r>
      <w:r>
        <w:rPr>
          <w:b/>
          <w:bCs/>
          <w:sz w:val="18"/>
          <w:szCs w:val="18"/>
          <w:lang w:val="pl-PL"/>
        </w:rPr>
        <w:t xml:space="preserve">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6C69A6" w:rsidRPr="00803BEC" w:rsidTr="0024524E">
        <w:trPr>
          <w:trHeight w:val="771"/>
        </w:trPr>
        <w:tc>
          <w:tcPr>
            <w:tcW w:w="425" w:type="dxa"/>
            <w:vAlign w:val="center"/>
          </w:tcPr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u 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postawion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ego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6C69A6" w:rsidRPr="00F065B3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6C69A6" w:rsidRPr="00803BEC" w:rsidTr="0024524E">
        <w:trPr>
          <w:trHeight w:val="78"/>
        </w:trPr>
        <w:tc>
          <w:tcPr>
            <w:tcW w:w="425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6C69A6" w:rsidRPr="00803BEC" w:rsidTr="0024524E">
        <w:trPr>
          <w:trHeight w:val="770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6C69A6" w:rsidRPr="00803BEC" w:rsidTr="0024524E">
        <w:trPr>
          <w:trHeight w:val="770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6C69A6" w:rsidRPr="00803BEC" w:rsidTr="0024524E">
        <w:trPr>
          <w:trHeight w:val="629"/>
        </w:trPr>
        <w:tc>
          <w:tcPr>
            <w:tcW w:w="42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C69A6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6C69A6" w:rsidRPr="00803BEC" w:rsidRDefault="006C69A6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</w:tbl>
    <w:p w:rsidR="006C69A6" w:rsidRDefault="006C69A6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B43642" w:rsidRDefault="006C69A6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B43642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6C69A6" w:rsidRDefault="006C69A6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B14932" w:rsidRDefault="006C69A6" w:rsidP="00136E1A">
      <w:pPr>
        <w:pStyle w:val="Heading2"/>
      </w:pPr>
      <w:bookmarkStart w:id="4" w:name="_Toc458148543"/>
      <w:r w:rsidRPr="00B14932"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6C69A6" w:rsidRPr="00AB5FE7" w:rsidRDefault="006C69A6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6C69A6" w:rsidRPr="00AB5FE7" w:rsidTr="0024524E">
        <w:trPr>
          <w:trHeight w:val="426"/>
        </w:trPr>
        <w:tc>
          <w:tcPr>
            <w:tcW w:w="223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6C69A6" w:rsidRPr="00AB5FE7" w:rsidTr="0024524E">
        <w:trPr>
          <w:trHeight w:val="427"/>
        </w:trPr>
        <w:tc>
          <w:tcPr>
            <w:tcW w:w="2230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6C69A6" w:rsidRPr="00AB5FE7" w:rsidRDefault="006C69A6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6C69A6" w:rsidRPr="00AB5FE7" w:rsidRDefault="006C69A6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6C69A6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6C69A6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6C69A6" w:rsidRPr="005F461E" w:rsidRDefault="006C69A6" w:rsidP="00136E1A">
      <w:pPr>
        <w:pStyle w:val="IntenseQuote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6C69A6" w:rsidRPr="00E0108D" w:rsidRDefault="006C69A6" w:rsidP="00136E1A">
      <w:pPr>
        <w:pStyle w:val="IntenseQuote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6C69A6" w:rsidRPr="001A3179" w:rsidRDefault="006C69A6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t>Wzór przykładowy</w:t>
      </w:r>
    </w:p>
    <w:p w:rsidR="006C69A6" w:rsidRPr="001A3179" w:rsidRDefault="006C69A6" w:rsidP="00136E1A">
      <w:pPr>
        <w:pStyle w:val="Heading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6C69A6" w:rsidRPr="00AB5FE7" w:rsidTr="0024524E">
        <w:trPr>
          <w:trHeight w:val="426"/>
        </w:trPr>
        <w:tc>
          <w:tcPr>
            <w:tcW w:w="1986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6C69A6" w:rsidRPr="00AB5FE7" w:rsidTr="0024524E">
        <w:trPr>
          <w:trHeight w:val="427"/>
        </w:trPr>
        <w:tc>
          <w:tcPr>
            <w:tcW w:w="1986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6C69A6" w:rsidRPr="00AB5FE7" w:rsidRDefault="006C69A6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6C69A6" w:rsidRPr="00AB5FE7" w:rsidRDefault="006C69A6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6C69A6" w:rsidRPr="00AB5FE7" w:rsidRDefault="006C69A6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B727CB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B727CB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6C69A6" w:rsidRPr="00A825DC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6C69A6" w:rsidRPr="00AB5FE7" w:rsidRDefault="006C69A6" w:rsidP="00B727CB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6C69A6" w:rsidRPr="00AB5FE7" w:rsidRDefault="006C69A6" w:rsidP="00B727CB">
      <w:pPr>
        <w:numPr>
          <w:ilvl w:val="0"/>
          <w:numId w:val="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6C69A6" w:rsidRPr="00AB5FE7" w:rsidRDefault="006C69A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6C69A6" w:rsidRPr="00EF7544" w:rsidRDefault="006C69A6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6C69A6" w:rsidRPr="00AB5FE7" w:rsidRDefault="006C69A6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6C69A6" w:rsidRPr="00AB5FE7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6C69A6" w:rsidRDefault="006C69A6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6C69A6" w:rsidRPr="00A84E7C" w:rsidRDefault="006C69A6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6C69A6" w:rsidRPr="00136E1A" w:rsidRDefault="006C69A6" w:rsidP="00136E1A">
      <w:pPr>
        <w:pStyle w:val="NoSpacing"/>
        <w:rPr>
          <w:i/>
          <w:sz w:val="14"/>
          <w:szCs w:val="14"/>
          <w:lang w:val="pl-PL"/>
        </w:rPr>
      </w:pPr>
    </w:p>
    <w:sectPr w:rsidR="006C69A6" w:rsidRPr="00136E1A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9A6" w:rsidRDefault="006C69A6">
      <w:r>
        <w:separator/>
      </w:r>
    </w:p>
  </w:endnote>
  <w:endnote w:type="continuationSeparator" w:id="0">
    <w:p w:rsidR="006C69A6" w:rsidRDefault="006C6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6C69A6" w:rsidRPr="009328EB" w:rsidTr="00427F62">
      <w:tc>
        <w:tcPr>
          <w:tcW w:w="5570" w:type="dxa"/>
        </w:tcPr>
        <w:p w:rsidR="006C69A6" w:rsidRPr="009328EB" w:rsidRDefault="006C69A6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6C69A6" w:rsidRPr="009328EB" w:rsidRDefault="006C69A6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6C69A6" w:rsidRPr="009328EB" w:rsidRDefault="006C69A6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6C69A6" w:rsidRPr="009328EB" w:rsidRDefault="006C69A6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6C69A6" w:rsidRDefault="006C69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6C69A6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6C69A6" w:rsidRPr="002C2E69" w:rsidRDefault="006C69A6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6C69A6" w:rsidRPr="002C2E69" w:rsidRDefault="006C69A6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6C69A6" w:rsidRPr="002C2E69" w:rsidRDefault="006C69A6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6C69A6" w:rsidRPr="002C2E69" w:rsidRDefault="006C69A6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6C69A6" w:rsidRPr="00B773B4" w:rsidRDefault="006C69A6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Pr="00B773B4" w:rsidRDefault="006C69A6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9A6" w:rsidRDefault="006C69A6">
      <w:r>
        <w:separator/>
      </w:r>
    </w:p>
  </w:footnote>
  <w:footnote w:type="continuationSeparator" w:id="0">
    <w:p w:rsidR="006C69A6" w:rsidRDefault="006C6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9A6" w:rsidRDefault="006C69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886D1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45A86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1">
    <w:nsid w:val="2121343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2"/>
  </w:num>
  <w:num w:numId="4">
    <w:abstractNumId w:val="23"/>
  </w:num>
  <w:num w:numId="5">
    <w:abstractNumId w:val="45"/>
  </w:num>
  <w:num w:numId="6">
    <w:abstractNumId w:val="41"/>
  </w:num>
  <w:num w:numId="7">
    <w:abstractNumId w:val="38"/>
  </w:num>
  <w:num w:numId="8">
    <w:abstractNumId w:val="43"/>
  </w:num>
  <w:num w:numId="9">
    <w:abstractNumId w:val="44"/>
  </w:num>
  <w:num w:numId="10">
    <w:abstractNumId w:val="27"/>
  </w:num>
  <w:num w:numId="11">
    <w:abstractNumId w:val="33"/>
  </w:num>
  <w:num w:numId="12">
    <w:abstractNumId w:val="24"/>
  </w:num>
  <w:num w:numId="13">
    <w:abstractNumId w:val="26"/>
    <w:lvlOverride w:ilvl="0">
      <w:startOverride w:val="1"/>
    </w:lvlOverride>
  </w:num>
  <w:num w:numId="14">
    <w:abstractNumId w:val="34"/>
  </w:num>
  <w:num w:numId="15">
    <w:abstractNumId w:val="3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18EB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9A6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1C4"/>
    <w:rsid w:val="00AE0447"/>
    <w:rsid w:val="00AE0877"/>
    <w:rsid w:val="00AE0DDA"/>
    <w:rsid w:val="00AE0E9C"/>
    <w:rsid w:val="00AE1035"/>
    <w:rsid w:val="00AE14F4"/>
    <w:rsid w:val="00AE26CD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7CB"/>
    <w:rsid w:val="00B72B80"/>
    <w:rsid w:val="00B72E02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77ACF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97E7D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8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E4858"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85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85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E4858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4858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E4858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4858"/>
    <w:rPr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5E4858"/>
    <w:rPr>
      <w:rFonts w:asciiTheme="majorHAnsi" w:eastAsiaTheme="majorEastAsia" w:hAnsiTheme="majorHAnsi" w:cstheme="majorBidi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858"/>
    <w:rPr>
      <w:sz w:val="0"/>
      <w:szCs w:val="0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E4858"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4858"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E48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right"/>
      </w:pPr>
      <w:rPr>
        <w:rFonts w:cs="Times New Roman"/>
        <w:color w:val="5B9BD5"/>
        <w:sz w:val="44"/>
      </w:rPr>
    </w:tblStylePr>
    <w:tblStylePr w:type="firstCol">
      <w:rPr>
        <w:rFonts w:cs="Times New Roman"/>
        <w:color w:val="5B9BD5"/>
      </w:rPr>
    </w:tblStylePr>
    <w:tblStylePr w:type="lastCol">
      <w:rPr>
        <w:rFonts w:cs="Times New Roman"/>
        <w:color w:val="5B9BD5"/>
      </w:rPr>
    </w:tblStyle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3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5E4858"/>
    <w:pPr>
      <w:numPr>
        <w:numId w:val="4"/>
      </w:numPr>
    </w:pPr>
  </w:style>
  <w:style w:type="numbering" w:customStyle="1" w:styleId="Styl1">
    <w:name w:val="Styl1"/>
    <w:rsid w:val="005E4858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6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6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86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8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6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686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6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686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8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6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6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86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8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6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6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868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86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6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6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86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6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868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86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9</Pages>
  <Words>2879</Words>
  <Characters>17276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7</cp:revision>
  <cp:lastPrinted>2017-03-27T11:09:00Z</cp:lastPrinted>
  <dcterms:created xsi:type="dcterms:W3CDTF">2017-04-18T11:27:00Z</dcterms:created>
  <dcterms:modified xsi:type="dcterms:W3CDTF">2017-07-05T10:38:00Z</dcterms:modified>
</cp:coreProperties>
</file>